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1E4F4" w14:textId="379922E8" w:rsidR="00C1326E" w:rsidRPr="00C1326E" w:rsidRDefault="00C1326E" w:rsidP="00C1326E">
      <w:pPr>
        <w:spacing w:line="360" w:lineRule="auto"/>
        <w:ind w:left="100" w:right="6317"/>
        <w:rPr>
          <w:rFonts w:asciiTheme="minorHAnsi" w:hAnsiTheme="minorHAnsi" w:cstheme="minorHAnsi"/>
          <w:sz w:val="22"/>
          <w:szCs w:val="22"/>
        </w:rPr>
      </w:pPr>
      <w:r w:rsidRPr="00C1326E">
        <w:rPr>
          <w:rFonts w:asciiTheme="minorHAnsi" w:hAnsiTheme="minorHAnsi" w:cstheme="minorHAnsi"/>
          <w:sz w:val="22"/>
          <w:szCs w:val="22"/>
        </w:rPr>
        <w:t>Krish Bateman</w:t>
      </w:r>
    </w:p>
    <w:p w14:paraId="7252CF6E" w14:textId="37A2C48C" w:rsidR="00490723" w:rsidRPr="00C1326E" w:rsidRDefault="00F8067F" w:rsidP="00C1326E">
      <w:pPr>
        <w:spacing w:line="360" w:lineRule="auto"/>
        <w:ind w:left="100" w:right="6317"/>
        <w:rPr>
          <w:rFonts w:asciiTheme="minorHAnsi" w:hAnsiTheme="minorHAnsi" w:cstheme="minorHAnsi"/>
          <w:sz w:val="22"/>
          <w:szCs w:val="22"/>
        </w:rPr>
      </w:pPr>
      <w:r w:rsidRPr="00C1326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1326E">
        <w:rPr>
          <w:rFonts w:asciiTheme="minorHAnsi" w:hAnsiTheme="minorHAnsi" w:cstheme="minorHAnsi"/>
          <w:sz w:val="22"/>
          <w:szCs w:val="22"/>
        </w:rPr>
        <w:t>l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1326E">
        <w:rPr>
          <w:rFonts w:asciiTheme="minorHAnsi" w:hAnsiTheme="minorHAnsi" w:cstheme="minorHAnsi"/>
          <w:sz w:val="22"/>
          <w:szCs w:val="22"/>
        </w:rPr>
        <w:t xml:space="preserve">: </w:t>
      </w:r>
      <w:r w:rsidRPr="00C1326E">
        <w:rPr>
          <w:rFonts w:asciiTheme="minorHAnsi" w:hAnsiTheme="minorHAnsi" w:cstheme="minorHAnsi"/>
          <w:spacing w:val="-3"/>
          <w:sz w:val="22"/>
          <w:szCs w:val="22"/>
        </w:rPr>
        <w:t>+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C1326E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-75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C1326E">
        <w:rPr>
          <w:rFonts w:asciiTheme="minorHAnsi" w:hAnsiTheme="minorHAnsi" w:cstheme="minorHAnsi"/>
          <w:sz w:val="22"/>
          <w:szCs w:val="22"/>
        </w:rPr>
        <w:t>9</w:t>
      </w:r>
      <w:hyperlink r:id="rId7" w:history="1">
        <w:r w:rsidR="00C1326E" w:rsidRPr="00C1326E">
          <w:rPr>
            <w:rStyle w:val="Hyperlink"/>
            <w:rFonts w:asciiTheme="minorHAnsi" w:hAnsiTheme="minorHAnsi" w:cstheme="minorHAnsi"/>
            <w:sz w:val="22"/>
            <w:szCs w:val="22"/>
          </w:rPr>
          <w:t xml:space="preserve"> krish@gmail.com</w:t>
        </w:r>
      </w:hyperlink>
    </w:p>
    <w:p w14:paraId="2C730B25" w14:textId="77777777" w:rsidR="00490723" w:rsidRPr="00C1326E" w:rsidRDefault="00490723" w:rsidP="00C132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FF02B5B" w14:textId="360CBCC4" w:rsidR="00C1326E" w:rsidRPr="00C1326E" w:rsidRDefault="00F8067F" w:rsidP="00C1326E">
      <w:pPr>
        <w:spacing w:line="360" w:lineRule="auto"/>
        <w:ind w:left="100"/>
        <w:rPr>
          <w:rFonts w:asciiTheme="minorHAnsi" w:hAnsiTheme="minorHAnsi" w:cstheme="minorHAnsi"/>
          <w:b/>
          <w:sz w:val="22"/>
          <w:szCs w:val="22"/>
        </w:rPr>
      </w:pPr>
      <w:r w:rsidRPr="00C1326E">
        <w:rPr>
          <w:rFonts w:asciiTheme="minorHAnsi" w:hAnsiTheme="minorHAnsi" w:cstheme="minorHAnsi"/>
          <w:b/>
          <w:sz w:val="22"/>
          <w:szCs w:val="22"/>
        </w:rPr>
        <w:t>Ca</w:t>
      </w:r>
      <w:r w:rsidRPr="00C1326E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C1326E">
        <w:rPr>
          <w:rFonts w:asciiTheme="minorHAnsi" w:hAnsiTheme="minorHAnsi" w:cstheme="minorHAnsi"/>
          <w:b/>
          <w:sz w:val="22"/>
          <w:szCs w:val="22"/>
        </w:rPr>
        <w:t>e</w:t>
      </w:r>
      <w:r w:rsidRPr="00C1326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1326E">
        <w:rPr>
          <w:rFonts w:asciiTheme="minorHAnsi" w:hAnsiTheme="minorHAnsi" w:cstheme="minorHAnsi"/>
          <w:b/>
          <w:sz w:val="22"/>
          <w:szCs w:val="22"/>
        </w:rPr>
        <w:t>r O</w:t>
      </w:r>
      <w:r w:rsidRPr="00C1326E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C1326E">
        <w:rPr>
          <w:rFonts w:asciiTheme="minorHAnsi" w:hAnsiTheme="minorHAnsi" w:cstheme="minorHAnsi"/>
          <w:b/>
          <w:sz w:val="22"/>
          <w:szCs w:val="22"/>
        </w:rPr>
        <w:t>ject</w:t>
      </w:r>
      <w:r w:rsidRPr="00C1326E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C1326E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C1326E">
        <w:rPr>
          <w:rFonts w:asciiTheme="minorHAnsi" w:hAnsiTheme="minorHAnsi" w:cstheme="minorHAnsi"/>
          <w:b/>
          <w:sz w:val="22"/>
          <w:szCs w:val="22"/>
        </w:rPr>
        <w:t>e</w:t>
      </w:r>
    </w:p>
    <w:p w14:paraId="24BCF2A1" w14:textId="77777777" w:rsidR="00490723" w:rsidRPr="00C1326E" w:rsidRDefault="00F8067F" w:rsidP="00C1326E">
      <w:pPr>
        <w:spacing w:line="360" w:lineRule="auto"/>
        <w:ind w:left="100" w:right="56"/>
        <w:jc w:val="both"/>
        <w:rPr>
          <w:rFonts w:asciiTheme="minorHAnsi" w:hAnsiTheme="minorHAnsi" w:cstheme="minorHAnsi"/>
          <w:sz w:val="22"/>
          <w:szCs w:val="22"/>
        </w:rPr>
      </w:pPr>
      <w:r w:rsidRPr="00C1326E">
        <w:rPr>
          <w:rFonts w:asciiTheme="minorHAnsi" w:hAnsiTheme="minorHAnsi" w:cstheme="minorHAnsi"/>
          <w:sz w:val="22"/>
          <w:szCs w:val="22"/>
        </w:rPr>
        <w:t>L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C1326E">
        <w:rPr>
          <w:rFonts w:asciiTheme="minorHAnsi" w:hAnsiTheme="minorHAnsi" w:cstheme="minorHAnsi"/>
          <w:sz w:val="22"/>
          <w:szCs w:val="22"/>
        </w:rPr>
        <w:t>g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for an</w:t>
      </w:r>
      <w:r w:rsidRPr="00C1326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pp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1326E">
        <w:rPr>
          <w:rFonts w:asciiTheme="minorHAnsi" w:hAnsiTheme="minorHAnsi" w:cstheme="minorHAnsi"/>
          <w:sz w:val="22"/>
          <w:szCs w:val="22"/>
        </w:rPr>
        <w:t>rt</w:t>
      </w:r>
      <w:r w:rsidRPr="00C1326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1326E">
        <w:rPr>
          <w:rFonts w:asciiTheme="minorHAnsi" w:hAnsiTheme="minorHAnsi" w:cstheme="minorHAnsi"/>
          <w:sz w:val="22"/>
          <w:szCs w:val="22"/>
        </w:rPr>
        <w:t>ty</w:t>
      </w:r>
      <w:r w:rsidRPr="00C1326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1326E">
        <w:rPr>
          <w:rFonts w:asciiTheme="minorHAnsi" w:hAnsiTheme="minorHAnsi" w:cstheme="minorHAnsi"/>
          <w:sz w:val="22"/>
          <w:szCs w:val="22"/>
        </w:rPr>
        <w:t>o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se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1326E">
        <w:rPr>
          <w:rFonts w:asciiTheme="minorHAnsi" w:hAnsiTheme="minorHAnsi" w:cstheme="minorHAnsi"/>
          <w:sz w:val="22"/>
          <w:szCs w:val="22"/>
        </w:rPr>
        <w:t xml:space="preserve">re 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C1326E">
        <w:rPr>
          <w:rFonts w:asciiTheme="minorHAnsi" w:hAnsiTheme="minorHAnsi" w:cstheme="minorHAnsi"/>
          <w:sz w:val="22"/>
          <w:szCs w:val="22"/>
        </w:rPr>
        <w:t>e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1326E">
        <w:rPr>
          <w:rFonts w:asciiTheme="minorHAnsi" w:hAnsiTheme="minorHAnsi" w:cstheme="minorHAnsi"/>
          <w:sz w:val="22"/>
          <w:szCs w:val="22"/>
        </w:rPr>
        <w:t>siti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1326E">
        <w:rPr>
          <w:rFonts w:asciiTheme="minorHAnsi" w:hAnsiTheme="minorHAnsi" w:cstheme="minorHAnsi"/>
          <w:sz w:val="22"/>
          <w:szCs w:val="22"/>
        </w:rPr>
        <w:t>n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 xml:space="preserve"> o</w:t>
      </w:r>
      <w:r w:rsidRPr="00C1326E">
        <w:rPr>
          <w:rFonts w:asciiTheme="minorHAnsi" w:hAnsiTheme="minorHAnsi" w:cstheme="minorHAnsi"/>
          <w:sz w:val="22"/>
          <w:szCs w:val="22"/>
        </w:rPr>
        <w:t>f a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T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326E">
        <w:rPr>
          <w:rFonts w:asciiTheme="minorHAnsi" w:hAnsiTheme="minorHAnsi" w:cstheme="minorHAnsi"/>
          <w:sz w:val="22"/>
          <w:szCs w:val="22"/>
        </w:rPr>
        <w:t>a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1326E">
        <w:rPr>
          <w:rFonts w:asciiTheme="minorHAnsi" w:hAnsiTheme="minorHAnsi" w:cstheme="minorHAnsi"/>
          <w:sz w:val="22"/>
          <w:szCs w:val="22"/>
        </w:rPr>
        <w:t>er wh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1326E">
        <w:rPr>
          <w:rFonts w:asciiTheme="minorHAnsi" w:hAnsiTheme="minorHAnsi" w:cstheme="minorHAnsi"/>
          <w:sz w:val="22"/>
          <w:szCs w:val="22"/>
        </w:rPr>
        <w:t>re I c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1326E">
        <w:rPr>
          <w:rFonts w:asciiTheme="minorHAnsi" w:hAnsiTheme="minorHAnsi" w:cstheme="minorHAnsi"/>
          <w:sz w:val="22"/>
          <w:szCs w:val="22"/>
        </w:rPr>
        <w:t xml:space="preserve">n </w:t>
      </w:r>
      <w:r w:rsidRPr="00C1326E">
        <w:rPr>
          <w:rFonts w:asciiTheme="minorHAnsi" w:hAnsiTheme="minorHAnsi" w:cstheme="minorHAnsi"/>
          <w:sz w:val="22"/>
          <w:szCs w:val="22"/>
        </w:rPr>
        <w:t>e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1326E">
        <w:rPr>
          <w:rFonts w:asciiTheme="minorHAnsi" w:hAnsiTheme="minorHAnsi" w:cstheme="minorHAnsi"/>
          <w:sz w:val="22"/>
          <w:szCs w:val="22"/>
        </w:rPr>
        <w:t>loy</w:t>
      </w:r>
      <w:r w:rsidRPr="00C1326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all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1326E">
        <w:rPr>
          <w:rFonts w:asciiTheme="minorHAnsi" w:hAnsiTheme="minorHAnsi" w:cstheme="minorHAnsi"/>
          <w:sz w:val="22"/>
          <w:szCs w:val="22"/>
        </w:rPr>
        <w:t>y</w:t>
      </w:r>
      <w:r w:rsidRPr="00C1326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s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C1326E">
        <w:rPr>
          <w:rFonts w:asciiTheme="minorHAnsi" w:hAnsiTheme="minorHAnsi" w:cstheme="minorHAnsi"/>
          <w:sz w:val="22"/>
          <w:szCs w:val="22"/>
        </w:rPr>
        <w:t>ills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for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C1326E">
        <w:rPr>
          <w:rFonts w:asciiTheme="minorHAnsi" w:hAnsiTheme="minorHAnsi" w:cstheme="minorHAnsi"/>
          <w:sz w:val="22"/>
          <w:szCs w:val="22"/>
        </w:rPr>
        <w:t xml:space="preserve">e 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1326E">
        <w:rPr>
          <w:rFonts w:asciiTheme="minorHAnsi" w:hAnsiTheme="minorHAnsi" w:cstheme="minorHAnsi"/>
          <w:sz w:val="22"/>
          <w:szCs w:val="22"/>
        </w:rPr>
        <w:t>ef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1326E">
        <w:rPr>
          <w:rFonts w:asciiTheme="minorHAnsi" w:hAnsiTheme="minorHAnsi" w:cstheme="minorHAnsi"/>
          <w:sz w:val="22"/>
          <w:szCs w:val="22"/>
        </w:rPr>
        <w:t>t</w:t>
      </w:r>
      <w:r w:rsidRPr="00C1326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1326E">
        <w:rPr>
          <w:rFonts w:asciiTheme="minorHAnsi" w:hAnsiTheme="minorHAnsi" w:cstheme="minorHAnsi"/>
          <w:sz w:val="22"/>
          <w:szCs w:val="22"/>
        </w:rPr>
        <w:t>f t</w:t>
      </w:r>
      <w:r w:rsidRPr="00C1326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C1326E">
        <w:rPr>
          <w:rFonts w:asciiTheme="minorHAnsi" w:hAnsiTheme="minorHAnsi" w:cstheme="minorHAnsi"/>
          <w:sz w:val="22"/>
          <w:szCs w:val="22"/>
        </w:rPr>
        <w:t>e</w:t>
      </w:r>
      <w:r w:rsidRPr="00C1326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C1326E">
        <w:rPr>
          <w:rFonts w:asciiTheme="minorHAnsi" w:hAnsiTheme="minorHAnsi" w:cstheme="minorHAnsi"/>
          <w:sz w:val="22"/>
          <w:szCs w:val="22"/>
        </w:rPr>
        <w:t>chool.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C1326E">
        <w:rPr>
          <w:rFonts w:asciiTheme="minorHAnsi" w:hAnsiTheme="minorHAnsi" w:cstheme="minorHAnsi"/>
          <w:sz w:val="22"/>
          <w:szCs w:val="22"/>
        </w:rPr>
        <w:t>e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1326E">
        <w:rPr>
          <w:rFonts w:asciiTheme="minorHAnsi" w:hAnsiTheme="minorHAnsi" w:cstheme="minorHAnsi"/>
          <w:sz w:val="22"/>
          <w:szCs w:val="22"/>
        </w:rPr>
        <w:t>l s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C1326E">
        <w:rPr>
          <w:rFonts w:asciiTheme="minorHAnsi" w:hAnsiTheme="minorHAnsi" w:cstheme="minorHAnsi"/>
          <w:sz w:val="22"/>
          <w:szCs w:val="22"/>
        </w:rPr>
        <w:t>ill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1326E">
        <w:rPr>
          <w:rFonts w:asciiTheme="minorHAnsi" w:hAnsiTheme="minorHAnsi" w:cstheme="minorHAnsi"/>
          <w:sz w:val="22"/>
          <w:szCs w:val="22"/>
        </w:rPr>
        <w:t xml:space="preserve">, 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1326E">
        <w:rPr>
          <w:rFonts w:asciiTheme="minorHAnsi" w:hAnsiTheme="minorHAnsi" w:cstheme="minorHAnsi"/>
          <w:sz w:val="22"/>
          <w:szCs w:val="22"/>
        </w:rPr>
        <w:t>c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1326E">
        <w:rPr>
          <w:rFonts w:asciiTheme="minorHAnsi" w:hAnsiTheme="minorHAnsi" w:cstheme="minorHAnsi"/>
          <w:sz w:val="22"/>
          <w:szCs w:val="22"/>
        </w:rPr>
        <w:t>d fo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1326E">
        <w:rPr>
          <w:rFonts w:asciiTheme="minorHAnsi" w:hAnsiTheme="minorHAnsi" w:cstheme="minorHAnsi"/>
          <w:sz w:val="22"/>
          <w:szCs w:val="22"/>
        </w:rPr>
        <w:t>wed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1326E">
        <w:rPr>
          <w:rFonts w:asciiTheme="minorHAnsi" w:hAnsiTheme="minorHAnsi" w:cstheme="minorHAnsi"/>
          <w:sz w:val="22"/>
          <w:szCs w:val="22"/>
        </w:rPr>
        <w:t>y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int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1326E">
        <w:rPr>
          <w:rFonts w:asciiTheme="minorHAnsi" w:hAnsiTheme="minorHAnsi" w:cstheme="minorHAnsi"/>
          <w:sz w:val="22"/>
          <w:szCs w:val="22"/>
        </w:rPr>
        <w:t>rn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1326E">
        <w:rPr>
          <w:rFonts w:asciiTheme="minorHAnsi" w:hAnsiTheme="minorHAnsi" w:cstheme="minorHAnsi"/>
          <w:sz w:val="22"/>
          <w:szCs w:val="22"/>
        </w:rPr>
        <w:t>ip</w:t>
      </w:r>
      <w:r w:rsidRPr="00C1326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C1326E">
        <w:rPr>
          <w:rFonts w:asciiTheme="minorHAnsi" w:hAnsiTheme="minorHAnsi" w:cstheme="minorHAnsi"/>
          <w:sz w:val="22"/>
          <w:szCs w:val="22"/>
        </w:rPr>
        <w:t>ike to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a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1326E">
        <w:rPr>
          <w:rFonts w:asciiTheme="minorHAnsi" w:hAnsiTheme="minorHAnsi" w:cstheme="minorHAnsi"/>
          <w:sz w:val="22"/>
          <w:szCs w:val="22"/>
        </w:rPr>
        <w:t>ieve</w:t>
      </w:r>
    </w:p>
    <w:p w14:paraId="3FCC54AA" w14:textId="77777777" w:rsidR="00490723" w:rsidRPr="00C1326E" w:rsidRDefault="00F8067F" w:rsidP="00C1326E">
      <w:pPr>
        <w:spacing w:line="360" w:lineRule="auto"/>
        <w:ind w:left="100" w:right="718"/>
        <w:rPr>
          <w:rFonts w:asciiTheme="minorHAnsi" w:hAnsiTheme="minorHAnsi" w:cstheme="minorHAnsi"/>
          <w:sz w:val="22"/>
          <w:szCs w:val="22"/>
        </w:rPr>
      </w:pPr>
      <w:r w:rsidRPr="00C1326E">
        <w:rPr>
          <w:rFonts w:asciiTheme="minorHAnsi" w:hAnsiTheme="minorHAnsi" w:cstheme="minorHAnsi"/>
          <w:sz w:val="22"/>
          <w:szCs w:val="22"/>
        </w:rPr>
        <w:t>Go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1326E">
        <w:rPr>
          <w:rFonts w:asciiTheme="minorHAnsi" w:hAnsiTheme="minorHAnsi" w:cstheme="minorHAnsi"/>
          <w:sz w:val="22"/>
          <w:szCs w:val="22"/>
        </w:rPr>
        <w:t>d</w:t>
      </w:r>
      <w:r w:rsidRPr="00C1326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1326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C1326E">
        <w:rPr>
          <w:rFonts w:asciiTheme="minorHAnsi" w:hAnsiTheme="minorHAnsi" w:cstheme="minorHAnsi"/>
          <w:sz w:val="22"/>
          <w:szCs w:val="22"/>
        </w:rPr>
        <w:t>ress</w:t>
      </w:r>
      <w:r w:rsidRPr="00C1326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1326E">
        <w:rPr>
          <w:rFonts w:asciiTheme="minorHAnsi" w:hAnsiTheme="minorHAnsi" w:cstheme="minorHAnsi"/>
          <w:sz w:val="22"/>
          <w:szCs w:val="22"/>
        </w:rPr>
        <w:t>n</w:t>
      </w:r>
      <w:r w:rsidRPr="00C1326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my</w:t>
      </w:r>
      <w:r w:rsidRPr="00C1326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c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1326E">
        <w:rPr>
          <w:rFonts w:asciiTheme="minorHAnsi" w:hAnsiTheme="minorHAnsi" w:cstheme="minorHAnsi"/>
          <w:sz w:val="22"/>
          <w:szCs w:val="22"/>
        </w:rPr>
        <w:t>reer</w:t>
      </w:r>
      <w:r w:rsidRPr="00C1326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t</w:t>
      </w:r>
      <w:r w:rsidRPr="00C1326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C1326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1326E">
        <w:rPr>
          <w:rFonts w:asciiTheme="minorHAnsi" w:hAnsiTheme="minorHAnsi" w:cstheme="minorHAnsi"/>
          <w:sz w:val="22"/>
          <w:szCs w:val="22"/>
        </w:rPr>
        <w:t>h</w:t>
      </w:r>
      <w:r w:rsidRPr="00C1326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all</w:t>
      </w:r>
      <w:r w:rsidRPr="00C1326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1326E">
        <w:rPr>
          <w:rFonts w:asciiTheme="minorHAnsi" w:hAnsiTheme="minorHAnsi" w:cstheme="minorHAnsi"/>
          <w:sz w:val="22"/>
          <w:szCs w:val="22"/>
        </w:rPr>
        <w:t>y</w:t>
      </w:r>
      <w:r w:rsidRPr="00C1326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1326E">
        <w:rPr>
          <w:rFonts w:asciiTheme="minorHAnsi" w:hAnsiTheme="minorHAnsi" w:cstheme="minorHAnsi"/>
          <w:sz w:val="22"/>
          <w:szCs w:val="22"/>
        </w:rPr>
        <w:t>est</w:t>
      </w:r>
      <w:r w:rsidRPr="00C1326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s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ub</w:t>
      </w:r>
      <w:r w:rsidRPr="00C1326E">
        <w:rPr>
          <w:rFonts w:asciiTheme="minorHAnsi" w:hAnsiTheme="minorHAnsi" w:cstheme="minorHAnsi"/>
          <w:sz w:val="22"/>
          <w:szCs w:val="22"/>
        </w:rPr>
        <w:t>ject</w:t>
      </w:r>
      <w:r w:rsidRPr="00C1326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1326E">
        <w:rPr>
          <w:rFonts w:asciiTheme="minorHAnsi" w:hAnsiTheme="minorHAnsi" w:cstheme="minorHAnsi"/>
          <w:sz w:val="22"/>
          <w:szCs w:val="22"/>
        </w:rPr>
        <w:t>wledge</w:t>
      </w:r>
      <w:r w:rsidRPr="00C1326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1326E">
        <w:rPr>
          <w:rFonts w:asciiTheme="minorHAnsi" w:hAnsiTheme="minorHAnsi" w:cstheme="minorHAnsi"/>
          <w:sz w:val="22"/>
          <w:szCs w:val="22"/>
        </w:rPr>
        <w:t xml:space="preserve">d 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1326E">
        <w:rPr>
          <w:rFonts w:asciiTheme="minorHAnsi" w:hAnsiTheme="minorHAnsi" w:cstheme="minorHAnsi"/>
          <w:sz w:val="22"/>
          <w:szCs w:val="22"/>
        </w:rPr>
        <w:t>reat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t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1326E">
        <w:rPr>
          <w:rFonts w:asciiTheme="minorHAnsi" w:hAnsiTheme="minorHAnsi" w:cstheme="minorHAnsi"/>
          <w:sz w:val="22"/>
          <w:szCs w:val="22"/>
        </w:rPr>
        <w:t>ching ef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1326E">
        <w:rPr>
          <w:rFonts w:asciiTheme="minorHAnsi" w:hAnsiTheme="minorHAnsi" w:cstheme="minorHAnsi"/>
          <w:sz w:val="22"/>
          <w:szCs w:val="22"/>
        </w:rPr>
        <w:t>r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C1326E">
        <w:rPr>
          <w:rFonts w:asciiTheme="minorHAnsi" w:hAnsiTheme="minorHAnsi" w:cstheme="minorHAnsi"/>
          <w:sz w:val="22"/>
          <w:szCs w:val="22"/>
        </w:rPr>
        <w:t>s.</w:t>
      </w:r>
    </w:p>
    <w:p w14:paraId="434197DF" w14:textId="77777777" w:rsidR="00490723" w:rsidRPr="00C1326E" w:rsidRDefault="00490723" w:rsidP="00C1326E">
      <w:pPr>
        <w:spacing w:before="5" w:line="360" w:lineRule="auto"/>
        <w:rPr>
          <w:rFonts w:asciiTheme="minorHAnsi" w:hAnsiTheme="minorHAnsi" w:cstheme="minorHAnsi"/>
          <w:sz w:val="22"/>
          <w:szCs w:val="22"/>
        </w:rPr>
      </w:pPr>
    </w:p>
    <w:p w14:paraId="4B969444" w14:textId="21B2839F" w:rsidR="00C1326E" w:rsidRPr="00C1326E" w:rsidRDefault="00F8067F" w:rsidP="00C1326E">
      <w:pPr>
        <w:spacing w:line="360" w:lineRule="auto"/>
        <w:ind w:left="100"/>
        <w:rPr>
          <w:rFonts w:asciiTheme="minorHAnsi" w:hAnsiTheme="minorHAnsi" w:cstheme="minorHAnsi"/>
          <w:b/>
          <w:sz w:val="22"/>
          <w:szCs w:val="22"/>
        </w:rPr>
      </w:pPr>
      <w:r w:rsidRPr="00C1326E">
        <w:rPr>
          <w:rFonts w:asciiTheme="minorHAnsi" w:hAnsiTheme="minorHAnsi" w:cstheme="minorHAnsi"/>
          <w:b/>
          <w:sz w:val="22"/>
          <w:szCs w:val="22"/>
        </w:rPr>
        <w:t>Key</w:t>
      </w:r>
      <w:r w:rsidRPr="00C1326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1326E">
        <w:rPr>
          <w:rFonts w:asciiTheme="minorHAnsi" w:hAnsiTheme="minorHAnsi" w:cstheme="minorHAnsi"/>
          <w:b/>
          <w:sz w:val="22"/>
          <w:szCs w:val="22"/>
        </w:rPr>
        <w:t>ki</w:t>
      </w:r>
      <w:r w:rsidRPr="00C1326E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C1326E">
        <w:rPr>
          <w:rFonts w:asciiTheme="minorHAnsi" w:hAnsiTheme="minorHAnsi" w:cstheme="minorHAnsi"/>
          <w:b/>
          <w:sz w:val="22"/>
          <w:szCs w:val="22"/>
        </w:rPr>
        <w:t>ls</w:t>
      </w:r>
    </w:p>
    <w:p w14:paraId="15DA3A1C" w14:textId="77777777" w:rsidR="00490723" w:rsidRPr="00C1326E" w:rsidRDefault="00F8067F" w:rsidP="00C1326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C1326E">
        <w:rPr>
          <w:rFonts w:asciiTheme="minorHAnsi" w:hAnsiTheme="minorHAnsi" w:cstheme="minorHAnsi"/>
          <w:sz w:val="22"/>
          <w:szCs w:val="22"/>
        </w:rPr>
        <w:t xml:space="preserve">  E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C1326E">
        <w:rPr>
          <w:rFonts w:asciiTheme="minorHAnsi" w:hAnsiTheme="minorHAnsi" w:cstheme="minorHAnsi"/>
          <w:sz w:val="22"/>
          <w:szCs w:val="22"/>
        </w:rPr>
        <w:t>c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326E">
        <w:rPr>
          <w:rFonts w:asciiTheme="minorHAnsi" w:hAnsiTheme="minorHAnsi" w:cstheme="minorHAnsi"/>
          <w:sz w:val="22"/>
          <w:szCs w:val="22"/>
        </w:rPr>
        <w:t>lle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1326E">
        <w:rPr>
          <w:rFonts w:asciiTheme="minorHAnsi" w:hAnsiTheme="minorHAnsi" w:cstheme="minorHAnsi"/>
          <w:sz w:val="22"/>
          <w:szCs w:val="22"/>
        </w:rPr>
        <w:t xml:space="preserve">t 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C1326E">
        <w:rPr>
          <w:rFonts w:asciiTheme="minorHAnsi" w:hAnsiTheme="minorHAnsi" w:cstheme="minorHAnsi"/>
          <w:spacing w:val="-3"/>
          <w:sz w:val="22"/>
          <w:szCs w:val="22"/>
        </w:rPr>
        <w:t>mm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C1326E">
        <w:rPr>
          <w:rFonts w:asciiTheme="minorHAnsi" w:hAnsiTheme="minorHAnsi" w:cstheme="minorHAnsi"/>
          <w:sz w:val="22"/>
          <w:szCs w:val="22"/>
        </w:rPr>
        <w:t>ica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C1326E">
        <w:rPr>
          <w:rFonts w:asciiTheme="minorHAnsi" w:hAnsiTheme="minorHAnsi" w:cstheme="minorHAnsi"/>
          <w:sz w:val="22"/>
          <w:szCs w:val="22"/>
        </w:rPr>
        <w:t>ion s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C1326E">
        <w:rPr>
          <w:rFonts w:asciiTheme="minorHAnsi" w:hAnsiTheme="minorHAnsi" w:cstheme="minorHAnsi"/>
          <w:sz w:val="22"/>
          <w:szCs w:val="22"/>
        </w:rPr>
        <w:t>i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1326E">
        <w:rPr>
          <w:rFonts w:asciiTheme="minorHAnsi" w:hAnsiTheme="minorHAnsi" w:cstheme="minorHAnsi"/>
          <w:sz w:val="22"/>
          <w:szCs w:val="22"/>
        </w:rPr>
        <w:t xml:space="preserve">l </w:t>
      </w:r>
      <w:r w:rsidRPr="00C1326E">
        <w:rPr>
          <w:rFonts w:asciiTheme="minorHAnsi" w:hAnsiTheme="minorHAnsi" w:cstheme="minorHAnsi"/>
          <w:sz w:val="22"/>
          <w:szCs w:val="22"/>
        </w:rPr>
        <w:t>w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1326E">
        <w:rPr>
          <w:rFonts w:asciiTheme="minorHAnsi" w:hAnsiTheme="minorHAnsi" w:cstheme="minorHAnsi"/>
          <w:sz w:val="22"/>
          <w:szCs w:val="22"/>
        </w:rPr>
        <w:t>th</w:t>
      </w:r>
      <w:r w:rsidRPr="00C1326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fl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1326E">
        <w:rPr>
          <w:rFonts w:asciiTheme="minorHAnsi" w:hAnsiTheme="minorHAnsi" w:cstheme="minorHAnsi"/>
          <w:sz w:val="22"/>
          <w:szCs w:val="22"/>
        </w:rPr>
        <w:t>cy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in</w:t>
      </w:r>
      <w:r w:rsidRPr="00C1326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1326E">
        <w:rPr>
          <w:rFonts w:asciiTheme="minorHAnsi" w:hAnsiTheme="minorHAnsi" w:cstheme="minorHAnsi"/>
          <w:sz w:val="22"/>
          <w:szCs w:val="22"/>
        </w:rPr>
        <w:t>n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E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1326E">
        <w:rPr>
          <w:rFonts w:asciiTheme="minorHAnsi" w:hAnsiTheme="minorHAnsi" w:cstheme="minorHAnsi"/>
          <w:sz w:val="22"/>
          <w:szCs w:val="22"/>
        </w:rPr>
        <w:t>l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326E">
        <w:rPr>
          <w:rFonts w:asciiTheme="minorHAnsi" w:hAnsiTheme="minorHAnsi" w:cstheme="minorHAnsi"/>
          <w:sz w:val="22"/>
          <w:szCs w:val="22"/>
        </w:rPr>
        <w:t>s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C1326E">
        <w:rPr>
          <w:rFonts w:asciiTheme="minorHAnsi" w:hAnsiTheme="minorHAnsi" w:cstheme="minorHAnsi"/>
          <w:sz w:val="22"/>
          <w:szCs w:val="22"/>
        </w:rPr>
        <w:t>.</w:t>
      </w:r>
    </w:p>
    <w:p w14:paraId="6FF41012" w14:textId="77777777" w:rsidR="00490723" w:rsidRPr="00C1326E" w:rsidRDefault="00F8067F" w:rsidP="00C1326E">
      <w:pPr>
        <w:spacing w:before="33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C1326E">
        <w:rPr>
          <w:rFonts w:asciiTheme="minorHAnsi" w:hAnsiTheme="minorHAnsi" w:cstheme="minorHAnsi"/>
          <w:sz w:val="22"/>
          <w:szCs w:val="22"/>
        </w:rPr>
        <w:t xml:space="preserve">  E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C1326E">
        <w:rPr>
          <w:rFonts w:asciiTheme="minorHAnsi" w:hAnsiTheme="minorHAnsi" w:cstheme="minorHAnsi"/>
          <w:sz w:val="22"/>
          <w:szCs w:val="22"/>
        </w:rPr>
        <w:t>c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326E">
        <w:rPr>
          <w:rFonts w:asciiTheme="minorHAnsi" w:hAnsiTheme="minorHAnsi" w:cstheme="minorHAnsi"/>
          <w:sz w:val="22"/>
          <w:szCs w:val="22"/>
        </w:rPr>
        <w:t>lle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1326E">
        <w:rPr>
          <w:rFonts w:asciiTheme="minorHAnsi" w:hAnsiTheme="minorHAnsi" w:cstheme="minorHAnsi"/>
          <w:sz w:val="22"/>
          <w:szCs w:val="22"/>
        </w:rPr>
        <w:t xml:space="preserve">t 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C1326E">
        <w:rPr>
          <w:rFonts w:asciiTheme="minorHAnsi" w:hAnsiTheme="minorHAnsi" w:cstheme="minorHAnsi"/>
          <w:spacing w:val="-3"/>
          <w:sz w:val="22"/>
          <w:szCs w:val="22"/>
        </w:rPr>
        <w:t>mm</w:t>
      </w:r>
      <w:r w:rsidRPr="00C1326E">
        <w:rPr>
          <w:rFonts w:asciiTheme="minorHAnsi" w:hAnsiTheme="minorHAnsi" w:cstheme="minorHAnsi"/>
          <w:sz w:val="22"/>
          <w:szCs w:val="22"/>
        </w:rPr>
        <w:t>a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1326E">
        <w:rPr>
          <w:rFonts w:asciiTheme="minorHAnsi" w:hAnsiTheme="minorHAnsi" w:cstheme="minorHAnsi"/>
          <w:sz w:val="22"/>
          <w:szCs w:val="22"/>
        </w:rPr>
        <w:t>d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C1326E">
        <w:rPr>
          <w:rFonts w:asciiTheme="minorHAnsi" w:hAnsiTheme="minorHAnsi" w:cstheme="minorHAnsi"/>
          <w:sz w:val="22"/>
          <w:szCs w:val="22"/>
        </w:rPr>
        <w:t>er c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1326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1326E">
        <w:rPr>
          <w:rFonts w:asciiTheme="minorHAnsi" w:hAnsiTheme="minorHAnsi" w:cstheme="minorHAnsi"/>
          <w:sz w:val="22"/>
          <w:szCs w:val="22"/>
        </w:rPr>
        <w:t>r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1326E">
        <w:rPr>
          <w:rFonts w:asciiTheme="minorHAnsi" w:hAnsiTheme="minorHAnsi" w:cstheme="minorHAnsi"/>
          <w:sz w:val="22"/>
          <w:szCs w:val="22"/>
        </w:rPr>
        <w:t>s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1326E">
        <w:rPr>
          <w:rFonts w:asciiTheme="minorHAnsi" w:hAnsiTheme="minorHAnsi" w:cstheme="minorHAnsi"/>
          <w:sz w:val="22"/>
          <w:szCs w:val="22"/>
        </w:rPr>
        <w:t>.</w:t>
      </w:r>
    </w:p>
    <w:p w14:paraId="011982D2" w14:textId="77777777" w:rsidR="00490723" w:rsidRPr="00C1326E" w:rsidRDefault="00F8067F" w:rsidP="00C1326E">
      <w:pPr>
        <w:spacing w:before="36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C1326E">
        <w:rPr>
          <w:rFonts w:asciiTheme="minorHAnsi" w:hAnsiTheme="minorHAnsi" w:cstheme="minorHAnsi"/>
          <w:sz w:val="22"/>
          <w:szCs w:val="22"/>
        </w:rPr>
        <w:t xml:space="preserve">  Strong 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C1326E">
        <w:rPr>
          <w:rFonts w:asciiTheme="minorHAnsi" w:hAnsiTheme="minorHAnsi" w:cstheme="minorHAnsi"/>
          <w:sz w:val="22"/>
          <w:szCs w:val="22"/>
        </w:rPr>
        <w:t>w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C1326E">
        <w:rPr>
          <w:rFonts w:asciiTheme="minorHAnsi" w:hAnsiTheme="minorHAnsi" w:cstheme="minorHAnsi"/>
          <w:sz w:val="22"/>
          <w:szCs w:val="22"/>
        </w:rPr>
        <w:t>edge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of u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1326E">
        <w:rPr>
          <w:rFonts w:asciiTheme="minorHAnsi" w:hAnsiTheme="minorHAnsi" w:cstheme="minorHAnsi"/>
          <w:sz w:val="22"/>
          <w:szCs w:val="22"/>
        </w:rPr>
        <w:t>liz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1326E">
        <w:rPr>
          <w:rFonts w:asciiTheme="minorHAnsi" w:hAnsiTheme="minorHAnsi" w:cstheme="minorHAnsi"/>
          <w:sz w:val="22"/>
          <w:szCs w:val="22"/>
        </w:rPr>
        <w:t>g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1326E">
        <w:rPr>
          <w:rFonts w:asciiTheme="minorHAnsi" w:hAnsiTheme="minorHAnsi" w:cstheme="minorHAnsi"/>
          <w:sz w:val="22"/>
          <w:szCs w:val="22"/>
        </w:rPr>
        <w:t>ll</w:t>
      </w:r>
      <w:r w:rsidRPr="00C1326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C1326E">
        <w:rPr>
          <w:rFonts w:asciiTheme="minorHAnsi" w:hAnsiTheme="minorHAnsi" w:cstheme="minorHAnsi"/>
          <w:sz w:val="22"/>
          <w:szCs w:val="22"/>
        </w:rPr>
        <w:t>e</w:t>
      </w:r>
      <w:r w:rsidRPr="00C132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1326E">
        <w:rPr>
          <w:rFonts w:asciiTheme="minorHAnsi" w:hAnsiTheme="minorHAnsi" w:cstheme="minorHAnsi"/>
          <w:sz w:val="22"/>
          <w:szCs w:val="22"/>
        </w:rPr>
        <w:t>ern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t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326E">
        <w:rPr>
          <w:rFonts w:asciiTheme="minorHAnsi" w:hAnsiTheme="minorHAnsi" w:cstheme="minorHAnsi"/>
          <w:sz w:val="22"/>
          <w:szCs w:val="22"/>
        </w:rPr>
        <w:t>a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1326E">
        <w:rPr>
          <w:rFonts w:asciiTheme="minorHAnsi" w:hAnsiTheme="minorHAnsi" w:cstheme="minorHAnsi"/>
          <w:sz w:val="22"/>
          <w:szCs w:val="22"/>
        </w:rPr>
        <w:t>g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1326E">
        <w:rPr>
          <w:rFonts w:asciiTheme="minorHAnsi" w:hAnsiTheme="minorHAnsi" w:cstheme="minorHAnsi"/>
          <w:sz w:val="22"/>
          <w:szCs w:val="22"/>
        </w:rPr>
        <w:t>i</w:t>
      </w:r>
      <w:r w:rsidRPr="00C1326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C1326E">
        <w:rPr>
          <w:rFonts w:asciiTheme="minorHAnsi" w:hAnsiTheme="minorHAnsi" w:cstheme="minorHAnsi"/>
          <w:sz w:val="22"/>
          <w:szCs w:val="22"/>
        </w:rPr>
        <w:t>s.</w:t>
      </w:r>
    </w:p>
    <w:p w14:paraId="4ABC6491" w14:textId="77777777" w:rsidR="00490723" w:rsidRPr="00C1326E" w:rsidRDefault="00F8067F" w:rsidP="00C1326E">
      <w:pPr>
        <w:spacing w:before="36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C1326E">
        <w:rPr>
          <w:rFonts w:asciiTheme="minorHAnsi" w:hAnsiTheme="minorHAnsi" w:cstheme="minorHAnsi"/>
          <w:sz w:val="22"/>
          <w:szCs w:val="22"/>
        </w:rPr>
        <w:t xml:space="preserve">  Ab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1326E">
        <w:rPr>
          <w:rFonts w:asciiTheme="minorHAnsi" w:hAnsiTheme="minorHAnsi" w:cstheme="minorHAnsi"/>
          <w:sz w:val="22"/>
          <w:szCs w:val="22"/>
        </w:rPr>
        <w:t>ity to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1326E">
        <w:rPr>
          <w:rFonts w:asciiTheme="minorHAnsi" w:hAnsiTheme="minorHAnsi" w:cstheme="minorHAnsi"/>
          <w:sz w:val="22"/>
          <w:szCs w:val="22"/>
        </w:rPr>
        <w:t>le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C1326E">
        <w:rPr>
          <w:rFonts w:asciiTheme="minorHAnsi" w:hAnsiTheme="minorHAnsi" w:cstheme="minorHAnsi"/>
          <w:sz w:val="22"/>
          <w:szCs w:val="22"/>
        </w:rPr>
        <w:t>ildr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1326E">
        <w:rPr>
          <w:rFonts w:asciiTheme="minorHAnsi" w:hAnsiTheme="minorHAnsi" w:cstheme="minorHAnsi"/>
          <w:sz w:val="22"/>
          <w:szCs w:val="22"/>
        </w:rPr>
        <w:t>n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 xml:space="preserve">of 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C1326E">
        <w:rPr>
          <w:rFonts w:asciiTheme="minorHAnsi" w:hAnsiTheme="minorHAnsi" w:cstheme="minorHAnsi"/>
          <w:sz w:val="22"/>
          <w:szCs w:val="22"/>
        </w:rPr>
        <w:t>iffere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1326E">
        <w:rPr>
          <w:rFonts w:asciiTheme="minorHAnsi" w:hAnsiTheme="minorHAnsi" w:cstheme="minorHAnsi"/>
          <w:sz w:val="22"/>
          <w:szCs w:val="22"/>
        </w:rPr>
        <w:t xml:space="preserve">t 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1326E">
        <w:rPr>
          <w:rFonts w:asciiTheme="minorHAnsi" w:hAnsiTheme="minorHAnsi" w:cstheme="minorHAnsi"/>
          <w:sz w:val="22"/>
          <w:szCs w:val="22"/>
        </w:rPr>
        <w:t xml:space="preserve">e 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1326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1326E">
        <w:rPr>
          <w:rFonts w:asciiTheme="minorHAnsi" w:hAnsiTheme="minorHAnsi" w:cstheme="minorHAnsi"/>
          <w:sz w:val="22"/>
          <w:szCs w:val="22"/>
        </w:rPr>
        <w:t>s.</w:t>
      </w:r>
    </w:p>
    <w:p w14:paraId="58DB2165" w14:textId="58702B20" w:rsidR="00490723" w:rsidRPr="00C1326E" w:rsidRDefault="00F8067F" w:rsidP="00C1326E">
      <w:pPr>
        <w:spacing w:before="33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C1326E">
        <w:rPr>
          <w:rFonts w:asciiTheme="minorHAnsi" w:hAnsiTheme="minorHAnsi" w:cstheme="minorHAnsi"/>
          <w:sz w:val="22"/>
          <w:szCs w:val="22"/>
        </w:rPr>
        <w:t xml:space="preserve">  E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C1326E">
        <w:rPr>
          <w:rFonts w:asciiTheme="minorHAnsi" w:hAnsiTheme="minorHAnsi" w:cstheme="minorHAnsi"/>
          <w:sz w:val="22"/>
          <w:szCs w:val="22"/>
        </w:rPr>
        <w:t>ert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326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C1326E">
        <w:rPr>
          <w:rFonts w:asciiTheme="minorHAnsi" w:hAnsiTheme="minorHAnsi" w:cstheme="minorHAnsi"/>
          <w:sz w:val="22"/>
          <w:szCs w:val="22"/>
        </w:rPr>
        <w:t xml:space="preserve">e 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326E">
        <w:rPr>
          <w:rFonts w:asciiTheme="minorHAnsi" w:hAnsiTheme="minorHAnsi" w:cstheme="minorHAnsi"/>
          <w:sz w:val="22"/>
          <w:szCs w:val="22"/>
        </w:rPr>
        <w:t>n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1326E">
        <w:rPr>
          <w:rFonts w:asciiTheme="minorHAnsi" w:hAnsiTheme="minorHAnsi" w:cstheme="minorHAnsi"/>
          <w:sz w:val="22"/>
          <w:szCs w:val="22"/>
        </w:rPr>
        <w:t>s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1326E">
        <w:rPr>
          <w:rFonts w:asciiTheme="minorHAnsi" w:hAnsiTheme="minorHAnsi" w:cstheme="minorHAnsi"/>
          <w:sz w:val="22"/>
          <w:szCs w:val="22"/>
        </w:rPr>
        <w:t>g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1326E">
        <w:rPr>
          <w:rFonts w:asciiTheme="minorHAnsi" w:hAnsiTheme="minorHAnsi" w:cstheme="minorHAnsi"/>
          <w:sz w:val="22"/>
          <w:szCs w:val="22"/>
        </w:rPr>
        <w:t>ew t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1326E">
        <w:rPr>
          <w:rFonts w:asciiTheme="minorHAnsi" w:hAnsiTheme="minorHAnsi" w:cstheme="minorHAnsi"/>
          <w:sz w:val="22"/>
          <w:szCs w:val="22"/>
        </w:rPr>
        <w:t>a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1326E">
        <w:rPr>
          <w:rFonts w:asciiTheme="minorHAnsi" w:hAnsiTheme="minorHAnsi" w:cstheme="minorHAnsi"/>
          <w:sz w:val="22"/>
          <w:szCs w:val="22"/>
        </w:rPr>
        <w:t>g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1326E">
        <w:rPr>
          <w:rFonts w:asciiTheme="minorHAnsi" w:hAnsiTheme="minorHAnsi" w:cstheme="minorHAnsi"/>
          <w:sz w:val="22"/>
          <w:szCs w:val="22"/>
        </w:rPr>
        <w:t>e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ho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1326E">
        <w:rPr>
          <w:rFonts w:asciiTheme="minorHAnsi" w:hAnsiTheme="minorHAnsi" w:cstheme="minorHAnsi"/>
          <w:sz w:val="22"/>
          <w:szCs w:val="22"/>
        </w:rPr>
        <w:t>logy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to</w:t>
      </w:r>
      <w:r w:rsidRPr="00C1326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C1326E">
        <w:rPr>
          <w:rFonts w:asciiTheme="minorHAnsi" w:hAnsiTheme="minorHAnsi" w:cstheme="minorHAnsi"/>
          <w:sz w:val="22"/>
          <w:szCs w:val="22"/>
        </w:rPr>
        <w:t>lain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1326E">
        <w:rPr>
          <w:rFonts w:asciiTheme="minorHAnsi" w:hAnsiTheme="minorHAnsi" w:cstheme="minorHAnsi"/>
          <w:sz w:val="22"/>
          <w:szCs w:val="22"/>
        </w:rPr>
        <w:t>i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1326E">
        <w:rPr>
          <w:rFonts w:asciiTheme="minorHAnsi" w:hAnsiTheme="minorHAnsi" w:cstheme="minorHAnsi"/>
          <w:sz w:val="22"/>
          <w:szCs w:val="22"/>
        </w:rPr>
        <w:t>ficult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C1326E">
        <w:rPr>
          <w:rFonts w:asciiTheme="minorHAnsi" w:hAnsiTheme="minorHAnsi" w:cstheme="minorHAnsi"/>
          <w:sz w:val="22"/>
          <w:szCs w:val="22"/>
        </w:rPr>
        <w:t>i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1326E">
        <w:rPr>
          <w:rFonts w:asciiTheme="minorHAnsi" w:hAnsiTheme="minorHAnsi" w:cstheme="minorHAnsi"/>
          <w:sz w:val="22"/>
          <w:szCs w:val="22"/>
        </w:rPr>
        <w:t>s.</w:t>
      </w:r>
    </w:p>
    <w:p w14:paraId="4CD75743" w14:textId="62334596" w:rsidR="00490723" w:rsidRPr="00C1326E" w:rsidRDefault="00F8067F" w:rsidP="00C1326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C1326E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C1326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C1326E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C1326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C1326E">
        <w:rPr>
          <w:rFonts w:asciiTheme="minorHAnsi" w:hAnsiTheme="minorHAnsi" w:cstheme="minorHAnsi"/>
          <w:b/>
          <w:position w:val="-1"/>
          <w:sz w:val="22"/>
          <w:szCs w:val="22"/>
        </w:rPr>
        <w:t>ngths</w:t>
      </w:r>
    </w:p>
    <w:p w14:paraId="7C3B8099" w14:textId="77777777" w:rsidR="00490723" w:rsidRPr="00C1326E" w:rsidRDefault="00F8067F" w:rsidP="00C1326E">
      <w:pPr>
        <w:spacing w:before="6" w:line="360" w:lineRule="auto"/>
        <w:ind w:left="100"/>
        <w:rPr>
          <w:rFonts w:asciiTheme="minorHAnsi" w:eastAsia="Symbol" w:hAnsiTheme="minorHAnsi" w:cstheme="minorHAnsi"/>
          <w:sz w:val="22"/>
          <w:szCs w:val="22"/>
        </w:rPr>
      </w:pPr>
      <w:r w:rsidRPr="00C1326E">
        <w:rPr>
          <w:rFonts w:asciiTheme="minorHAnsi" w:hAnsiTheme="minorHAnsi" w:cstheme="minorHAnsi"/>
          <w:position w:val="-3"/>
          <w:sz w:val="22"/>
          <w:szCs w:val="22"/>
        </w:rPr>
        <w:t xml:space="preserve">    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 xml:space="preserve">  </w:t>
      </w:r>
      <w:r w:rsidRPr="00C1326E">
        <w:rPr>
          <w:rFonts w:asciiTheme="minorHAnsi" w:hAnsiTheme="minorHAnsi" w:cstheme="minorHAnsi"/>
          <w:spacing w:val="6"/>
          <w:position w:val="7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E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n</w:t>
      </w:r>
      <w:r w:rsidRPr="00C1326E">
        <w:rPr>
          <w:rFonts w:asciiTheme="minorHAnsi" w:hAnsiTheme="minorHAnsi" w:cstheme="minorHAnsi"/>
          <w:spacing w:val="-1"/>
          <w:position w:val="7"/>
          <w:sz w:val="22"/>
          <w:szCs w:val="22"/>
        </w:rPr>
        <w:t>t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hu</w:t>
      </w:r>
      <w:r w:rsidRPr="00C1326E">
        <w:rPr>
          <w:rFonts w:asciiTheme="minorHAnsi" w:hAnsiTheme="minorHAnsi" w:cstheme="minorHAnsi"/>
          <w:spacing w:val="-3"/>
          <w:position w:val="7"/>
          <w:sz w:val="22"/>
          <w:szCs w:val="22"/>
        </w:rPr>
        <w:t>s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i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a</w:t>
      </w:r>
      <w:r w:rsidRPr="00C1326E">
        <w:rPr>
          <w:rFonts w:asciiTheme="minorHAnsi" w:hAnsiTheme="minorHAnsi" w:cstheme="minorHAnsi"/>
          <w:spacing w:val="-3"/>
          <w:position w:val="7"/>
          <w:sz w:val="22"/>
          <w:szCs w:val="22"/>
        </w:rPr>
        <w:t>s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t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i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 xml:space="preserve">c </w:t>
      </w:r>
      <w:r w:rsidRPr="00C1326E">
        <w:rPr>
          <w:rFonts w:asciiTheme="minorHAnsi" w:hAnsiTheme="minorHAnsi" w:cstheme="minorHAnsi"/>
          <w:spacing w:val="-2"/>
          <w:position w:val="7"/>
          <w:sz w:val="22"/>
          <w:szCs w:val="22"/>
        </w:rPr>
        <w:t>a</w:t>
      </w:r>
      <w:r w:rsidRPr="00C1326E">
        <w:rPr>
          <w:rFonts w:asciiTheme="minorHAnsi" w:hAnsiTheme="minorHAnsi" w:cstheme="minorHAnsi"/>
          <w:spacing w:val="-1"/>
          <w:position w:val="7"/>
          <w:sz w:val="22"/>
          <w:szCs w:val="22"/>
        </w:rPr>
        <w:t>n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d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h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a</w:t>
      </w:r>
      <w:r w:rsidRPr="00C1326E">
        <w:rPr>
          <w:rFonts w:asciiTheme="minorHAnsi" w:hAnsiTheme="minorHAnsi" w:cstheme="minorHAnsi"/>
          <w:spacing w:val="-3"/>
          <w:position w:val="7"/>
          <w:sz w:val="22"/>
          <w:szCs w:val="22"/>
        </w:rPr>
        <w:t>r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d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wor</w:t>
      </w:r>
      <w:r w:rsidRPr="00C1326E">
        <w:rPr>
          <w:rFonts w:asciiTheme="minorHAnsi" w:hAnsiTheme="minorHAnsi" w:cstheme="minorHAnsi"/>
          <w:spacing w:val="-1"/>
          <w:position w:val="7"/>
          <w:sz w:val="22"/>
          <w:szCs w:val="22"/>
        </w:rPr>
        <w:t>k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ing.</w:t>
      </w:r>
      <w:r w:rsidRPr="00C1326E">
        <w:rPr>
          <w:rFonts w:asciiTheme="minorHAnsi" w:hAnsiTheme="minorHAnsi" w:cstheme="minorHAnsi"/>
          <w:spacing w:val="3"/>
          <w:position w:val="7"/>
          <w:sz w:val="22"/>
          <w:szCs w:val="22"/>
        </w:rPr>
        <w:t xml:space="preserve"> </w:t>
      </w:r>
    </w:p>
    <w:p w14:paraId="11C176EE" w14:textId="77777777" w:rsidR="00490723" w:rsidRPr="00C1326E" w:rsidRDefault="00F8067F" w:rsidP="00C1326E">
      <w:pPr>
        <w:spacing w:line="360" w:lineRule="auto"/>
        <w:ind w:left="100"/>
        <w:rPr>
          <w:rFonts w:asciiTheme="minorHAnsi" w:eastAsia="Symbol" w:hAnsiTheme="minorHAnsi" w:cstheme="minorHAnsi"/>
          <w:sz w:val="22"/>
          <w:szCs w:val="22"/>
        </w:rPr>
      </w:pPr>
      <w:r w:rsidRPr="00C1326E">
        <w:rPr>
          <w:rFonts w:asciiTheme="minorHAnsi" w:hAnsiTheme="minorHAnsi" w:cstheme="minorHAnsi"/>
          <w:position w:val="-2"/>
          <w:sz w:val="22"/>
          <w:szCs w:val="22"/>
        </w:rPr>
        <w:t xml:space="preserve">    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 xml:space="preserve">  </w:t>
      </w:r>
      <w:r w:rsidRPr="00C1326E">
        <w:rPr>
          <w:rFonts w:asciiTheme="minorHAnsi" w:hAnsiTheme="minorHAnsi" w:cstheme="minorHAnsi"/>
          <w:spacing w:val="6"/>
          <w:position w:val="8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>Possess Pos</w:t>
      </w:r>
      <w:r w:rsidRPr="00C1326E">
        <w:rPr>
          <w:rFonts w:asciiTheme="minorHAnsi" w:hAnsiTheme="minorHAnsi" w:cstheme="minorHAnsi"/>
          <w:spacing w:val="-1"/>
          <w:position w:val="8"/>
          <w:sz w:val="22"/>
          <w:szCs w:val="22"/>
        </w:rPr>
        <w:t>i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>tive</w:t>
      </w:r>
      <w:r w:rsidRPr="00C1326E">
        <w:rPr>
          <w:rFonts w:asciiTheme="minorHAnsi" w:hAnsiTheme="minorHAnsi" w:cstheme="minorHAnsi"/>
          <w:spacing w:val="1"/>
          <w:position w:val="8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2"/>
          <w:position w:val="8"/>
          <w:sz w:val="22"/>
          <w:szCs w:val="22"/>
        </w:rPr>
        <w:t>a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>t</w:t>
      </w:r>
      <w:r w:rsidRPr="00C1326E">
        <w:rPr>
          <w:rFonts w:asciiTheme="minorHAnsi" w:hAnsiTheme="minorHAnsi" w:cstheme="minorHAnsi"/>
          <w:spacing w:val="1"/>
          <w:position w:val="8"/>
          <w:sz w:val="22"/>
          <w:szCs w:val="22"/>
        </w:rPr>
        <w:t>t</w:t>
      </w:r>
      <w:r w:rsidRPr="00C1326E">
        <w:rPr>
          <w:rFonts w:asciiTheme="minorHAnsi" w:hAnsiTheme="minorHAnsi" w:cstheme="minorHAnsi"/>
          <w:spacing w:val="-1"/>
          <w:position w:val="8"/>
          <w:sz w:val="22"/>
          <w:szCs w:val="22"/>
        </w:rPr>
        <w:t>it</w:t>
      </w:r>
      <w:r w:rsidRPr="00C1326E">
        <w:rPr>
          <w:rFonts w:asciiTheme="minorHAnsi" w:hAnsiTheme="minorHAnsi" w:cstheme="minorHAnsi"/>
          <w:spacing w:val="1"/>
          <w:position w:val="8"/>
          <w:sz w:val="22"/>
          <w:szCs w:val="22"/>
        </w:rPr>
        <w:t>u</w:t>
      </w:r>
      <w:r w:rsidRPr="00C1326E">
        <w:rPr>
          <w:rFonts w:asciiTheme="minorHAnsi" w:hAnsiTheme="minorHAnsi" w:cstheme="minorHAnsi"/>
          <w:spacing w:val="-1"/>
          <w:position w:val="8"/>
          <w:sz w:val="22"/>
          <w:szCs w:val="22"/>
        </w:rPr>
        <w:t>d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>e.</w:t>
      </w:r>
      <w:r w:rsidRPr="00C1326E">
        <w:rPr>
          <w:rFonts w:asciiTheme="minorHAnsi" w:hAnsiTheme="minorHAnsi" w:cstheme="minorHAnsi"/>
          <w:spacing w:val="1"/>
          <w:position w:val="8"/>
          <w:sz w:val="22"/>
          <w:szCs w:val="22"/>
        </w:rPr>
        <w:t xml:space="preserve"> </w:t>
      </w:r>
    </w:p>
    <w:p w14:paraId="45FC39FD" w14:textId="77777777" w:rsidR="00490723" w:rsidRPr="00C1326E" w:rsidRDefault="00F8067F" w:rsidP="00C1326E">
      <w:pPr>
        <w:spacing w:line="360" w:lineRule="auto"/>
        <w:ind w:left="100"/>
        <w:rPr>
          <w:rFonts w:asciiTheme="minorHAnsi" w:eastAsia="Symbol" w:hAnsiTheme="minorHAnsi" w:cstheme="minorHAnsi"/>
          <w:sz w:val="22"/>
          <w:szCs w:val="22"/>
        </w:rPr>
      </w:pPr>
      <w:r w:rsidRPr="00C1326E">
        <w:rPr>
          <w:rFonts w:asciiTheme="minorHAnsi" w:hAnsiTheme="minorHAnsi" w:cstheme="minorHAnsi"/>
          <w:position w:val="-2"/>
          <w:sz w:val="22"/>
          <w:szCs w:val="22"/>
        </w:rPr>
        <w:t xml:space="preserve">    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 xml:space="preserve">  </w:t>
      </w:r>
      <w:r w:rsidRPr="00C1326E">
        <w:rPr>
          <w:rFonts w:asciiTheme="minorHAnsi" w:hAnsiTheme="minorHAnsi" w:cstheme="minorHAnsi"/>
          <w:spacing w:val="6"/>
          <w:position w:val="8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>R</w:t>
      </w:r>
      <w:r w:rsidRPr="00C1326E">
        <w:rPr>
          <w:rFonts w:asciiTheme="minorHAnsi" w:hAnsiTheme="minorHAnsi" w:cstheme="minorHAnsi"/>
          <w:spacing w:val="1"/>
          <w:position w:val="8"/>
          <w:sz w:val="22"/>
          <w:szCs w:val="22"/>
        </w:rPr>
        <w:t>e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>s</w:t>
      </w:r>
      <w:r w:rsidRPr="00C1326E">
        <w:rPr>
          <w:rFonts w:asciiTheme="minorHAnsi" w:hAnsiTheme="minorHAnsi" w:cstheme="minorHAnsi"/>
          <w:spacing w:val="-1"/>
          <w:position w:val="8"/>
          <w:sz w:val="22"/>
          <w:szCs w:val="22"/>
        </w:rPr>
        <w:t>p</w:t>
      </w:r>
      <w:r w:rsidRPr="00C1326E">
        <w:rPr>
          <w:rFonts w:asciiTheme="minorHAnsi" w:hAnsiTheme="minorHAnsi" w:cstheme="minorHAnsi"/>
          <w:spacing w:val="1"/>
          <w:position w:val="8"/>
          <w:sz w:val="22"/>
          <w:szCs w:val="22"/>
        </w:rPr>
        <w:t>on</w:t>
      </w:r>
      <w:r w:rsidRPr="00C1326E">
        <w:rPr>
          <w:rFonts w:asciiTheme="minorHAnsi" w:hAnsiTheme="minorHAnsi" w:cstheme="minorHAnsi"/>
          <w:spacing w:val="-3"/>
          <w:position w:val="8"/>
          <w:sz w:val="22"/>
          <w:szCs w:val="22"/>
        </w:rPr>
        <w:t>s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>ible</w:t>
      </w:r>
      <w:r w:rsidRPr="00C1326E">
        <w:rPr>
          <w:rFonts w:asciiTheme="minorHAnsi" w:hAnsiTheme="minorHAnsi" w:cstheme="minorHAnsi"/>
          <w:spacing w:val="1"/>
          <w:position w:val="8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2"/>
          <w:position w:val="8"/>
          <w:sz w:val="22"/>
          <w:szCs w:val="22"/>
        </w:rPr>
        <w:t>t</w:t>
      </w:r>
      <w:r w:rsidRPr="00C1326E">
        <w:rPr>
          <w:rFonts w:asciiTheme="minorHAnsi" w:hAnsiTheme="minorHAnsi" w:cstheme="minorHAnsi"/>
          <w:spacing w:val="1"/>
          <w:position w:val="8"/>
          <w:sz w:val="22"/>
          <w:szCs w:val="22"/>
        </w:rPr>
        <w:t>o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>wa</w:t>
      </w:r>
      <w:r w:rsidRPr="00C1326E">
        <w:rPr>
          <w:rFonts w:asciiTheme="minorHAnsi" w:hAnsiTheme="minorHAnsi" w:cstheme="minorHAnsi"/>
          <w:spacing w:val="-1"/>
          <w:position w:val="8"/>
          <w:sz w:val="22"/>
          <w:szCs w:val="22"/>
        </w:rPr>
        <w:t>r</w:t>
      </w:r>
      <w:r w:rsidRPr="00C1326E">
        <w:rPr>
          <w:rFonts w:asciiTheme="minorHAnsi" w:hAnsiTheme="minorHAnsi" w:cstheme="minorHAnsi"/>
          <w:spacing w:val="1"/>
          <w:position w:val="8"/>
          <w:sz w:val="22"/>
          <w:szCs w:val="22"/>
        </w:rPr>
        <w:t>d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>s</w:t>
      </w:r>
      <w:r w:rsidRPr="00C1326E">
        <w:rPr>
          <w:rFonts w:asciiTheme="minorHAnsi" w:hAnsiTheme="minorHAnsi" w:cstheme="minorHAnsi"/>
          <w:spacing w:val="-3"/>
          <w:position w:val="8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1"/>
          <w:position w:val="8"/>
          <w:sz w:val="22"/>
          <w:szCs w:val="22"/>
        </w:rPr>
        <w:t>w</w:t>
      </w:r>
      <w:r w:rsidRPr="00C1326E">
        <w:rPr>
          <w:rFonts w:asciiTheme="minorHAnsi" w:hAnsiTheme="minorHAnsi" w:cstheme="minorHAnsi"/>
          <w:spacing w:val="1"/>
          <w:position w:val="8"/>
          <w:sz w:val="22"/>
          <w:szCs w:val="22"/>
        </w:rPr>
        <w:t>o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>rk.</w:t>
      </w:r>
      <w:r w:rsidRPr="00C1326E">
        <w:rPr>
          <w:rFonts w:asciiTheme="minorHAnsi" w:hAnsiTheme="minorHAnsi" w:cstheme="minorHAnsi"/>
          <w:spacing w:val="2"/>
          <w:position w:val="8"/>
          <w:sz w:val="22"/>
          <w:szCs w:val="22"/>
        </w:rPr>
        <w:t xml:space="preserve"> </w:t>
      </w:r>
    </w:p>
    <w:p w14:paraId="78497B38" w14:textId="34CB3987" w:rsidR="00490723" w:rsidRPr="00C1326E" w:rsidRDefault="00C1326E" w:rsidP="00C1326E">
      <w:pPr>
        <w:spacing w:line="360" w:lineRule="auto"/>
        <w:ind w:left="421" w:right="5159"/>
        <w:rPr>
          <w:rFonts w:asciiTheme="minorHAnsi" w:eastAsia="Symbol" w:hAnsiTheme="minorHAnsi" w:cstheme="minorHAnsi"/>
          <w:sz w:val="22"/>
          <w:szCs w:val="22"/>
        </w:rPr>
        <w:sectPr w:rsidR="00490723" w:rsidRPr="00C1326E">
          <w:pgSz w:w="12240" w:h="15840"/>
          <w:pgMar w:top="1380" w:right="1440" w:bottom="280" w:left="1340" w:header="720" w:footer="720" w:gutter="0"/>
          <w:cols w:space="720"/>
        </w:sect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F8067F" w:rsidRPr="00C1326E">
        <w:rPr>
          <w:rFonts w:asciiTheme="minorHAnsi" w:hAnsiTheme="minorHAnsi" w:cstheme="minorHAnsi"/>
          <w:sz w:val="22"/>
          <w:szCs w:val="22"/>
        </w:rPr>
        <w:t>Self</w:t>
      </w:r>
      <w:r w:rsidR="00F8067F" w:rsidRPr="00C1326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="00F8067F" w:rsidRPr="00C1326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="00F8067F" w:rsidRPr="00C132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="00F8067F" w:rsidRPr="00C1326E">
        <w:rPr>
          <w:rFonts w:asciiTheme="minorHAnsi" w:hAnsiTheme="minorHAnsi" w:cstheme="minorHAnsi"/>
          <w:sz w:val="22"/>
          <w:szCs w:val="22"/>
        </w:rPr>
        <w:t>t</w:t>
      </w:r>
      <w:r w:rsidR="00F8067F" w:rsidRPr="00C1326E">
        <w:rPr>
          <w:rFonts w:asciiTheme="minorHAnsi" w:hAnsiTheme="minorHAnsi" w:cstheme="minorHAnsi"/>
          <w:spacing w:val="1"/>
          <w:sz w:val="22"/>
          <w:szCs w:val="22"/>
        </w:rPr>
        <w:t>iv</w:t>
      </w:r>
      <w:r w:rsidR="00F8067F" w:rsidRPr="00C1326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F8067F" w:rsidRPr="00C1326E">
        <w:rPr>
          <w:rFonts w:asciiTheme="minorHAnsi" w:hAnsiTheme="minorHAnsi" w:cstheme="minorHAnsi"/>
          <w:sz w:val="22"/>
          <w:szCs w:val="22"/>
        </w:rPr>
        <w:t xml:space="preserve">ted </w:t>
      </w:r>
      <w:r w:rsidR="00F8067F" w:rsidRPr="00C1326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F8067F" w:rsidRPr="00C132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="00F8067F" w:rsidRPr="00C1326E">
        <w:rPr>
          <w:rFonts w:asciiTheme="minorHAnsi" w:hAnsiTheme="minorHAnsi" w:cstheme="minorHAnsi"/>
          <w:sz w:val="22"/>
          <w:szCs w:val="22"/>
        </w:rPr>
        <w:t>d</w:t>
      </w:r>
      <w:r w:rsidR="00F8067F" w:rsidRPr="00C1326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F8067F" w:rsidRPr="00C1326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="00F8067F" w:rsidRPr="00C1326E">
        <w:rPr>
          <w:rFonts w:asciiTheme="minorHAnsi" w:hAnsiTheme="minorHAnsi" w:cstheme="minorHAnsi"/>
          <w:sz w:val="22"/>
          <w:szCs w:val="22"/>
        </w:rPr>
        <w:t>ire</w:t>
      </w:r>
      <w:r w:rsidR="00F8067F" w:rsidRPr="00C1326E">
        <w:rPr>
          <w:rFonts w:asciiTheme="minorHAnsi" w:hAnsiTheme="minorHAnsi" w:cstheme="minorHAnsi"/>
          <w:spacing w:val="1"/>
          <w:sz w:val="22"/>
          <w:szCs w:val="22"/>
        </w:rPr>
        <w:t>c</w:t>
      </w:r>
      <w:r w:rsidR="00F8067F" w:rsidRPr="00C1326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F8067F" w:rsidRPr="00C1326E">
        <w:rPr>
          <w:rFonts w:asciiTheme="minorHAnsi" w:hAnsiTheme="minorHAnsi" w:cstheme="minorHAnsi"/>
          <w:sz w:val="22"/>
          <w:szCs w:val="22"/>
        </w:rPr>
        <w:t>e</w:t>
      </w:r>
      <w:r w:rsidR="00F8067F" w:rsidRPr="00C132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="00F8067F" w:rsidRPr="00C1326E">
        <w:rPr>
          <w:rFonts w:asciiTheme="minorHAnsi" w:hAnsiTheme="minorHAnsi" w:cstheme="minorHAnsi"/>
          <w:sz w:val="22"/>
          <w:szCs w:val="22"/>
        </w:rPr>
        <w:t>.</w:t>
      </w:r>
      <w:r w:rsidR="00F8067F" w:rsidRPr="00C1326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</w:p>
    <w:p w14:paraId="36090B28" w14:textId="77777777" w:rsidR="00490723" w:rsidRPr="00C1326E" w:rsidRDefault="00490723" w:rsidP="00C132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3FDC218" w14:textId="77777777" w:rsidR="00490723" w:rsidRPr="00C1326E" w:rsidRDefault="00490723" w:rsidP="00C1326E">
      <w:pPr>
        <w:spacing w:before="3" w:line="360" w:lineRule="auto"/>
        <w:rPr>
          <w:rFonts w:asciiTheme="minorHAnsi" w:hAnsiTheme="minorHAnsi" w:cstheme="minorHAnsi"/>
          <w:sz w:val="22"/>
          <w:szCs w:val="22"/>
        </w:rPr>
      </w:pPr>
    </w:p>
    <w:p w14:paraId="090BCDEA" w14:textId="77777777" w:rsidR="00490723" w:rsidRPr="00C1326E" w:rsidRDefault="00F8067F" w:rsidP="00C1326E">
      <w:pPr>
        <w:spacing w:before="6" w:line="360" w:lineRule="auto"/>
        <w:ind w:left="100"/>
        <w:rPr>
          <w:rFonts w:asciiTheme="minorHAnsi" w:eastAsia="Symbol" w:hAnsiTheme="minorHAnsi" w:cstheme="minorHAnsi"/>
          <w:sz w:val="22"/>
          <w:szCs w:val="22"/>
        </w:rPr>
      </w:pPr>
      <w:r w:rsidRPr="00C1326E">
        <w:rPr>
          <w:rFonts w:asciiTheme="minorHAnsi" w:hAnsiTheme="minorHAnsi" w:cstheme="minorHAnsi"/>
          <w:position w:val="-3"/>
          <w:sz w:val="22"/>
          <w:szCs w:val="22"/>
        </w:rPr>
        <w:t xml:space="preserve">    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 xml:space="preserve">  </w:t>
      </w:r>
      <w:r w:rsidRPr="00C1326E">
        <w:rPr>
          <w:rFonts w:asciiTheme="minorHAnsi" w:hAnsiTheme="minorHAnsi" w:cstheme="minorHAnsi"/>
          <w:spacing w:val="6"/>
          <w:position w:val="7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B.E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d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.</w:t>
      </w:r>
      <w:r w:rsidRPr="00C1326E">
        <w:rPr>
          <w:rFonts w:asciiTheme="minorHAnsi" w:hAnsiTheme="minorHAnsi" w:cstheme="minorHAnsi"/>
          <w:spacing w:val="-1"/>
          <w:position w:val="7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(Sp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e</w:t>
      </w:r>
      <w:r w:rsidRPr="00C1326E">
        <w:rPr>
          <w:rFonts w:asciiTheme="minorHAnsi" w:hAnsiTheme="minorHAnsi" w:cstheme="minorHAnsi"/>
          <w:spacing w:val="-2"/>
          <w:position w:val="7"/>
          <w:sz w:val="22"/>
          <w:szCs w:val="22"/>
        </w:rPr>
        <w:t>c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ializa</w:t>
      </w:r>
      <w:r w:rsidRPr="00C1326E">
        <w:rPr>
          <w:rFonts w:asciiTheme="minorHAnsi" w:hAnsiTheme="minorHAnsi" w:cstheme="minorHAnsi"/>
          <w:spacing w:val="-2"/>
          <w:position w:val="7"/>
          <w:sz w:val="22"/>
          <w:szCs w:val="22"/>
        </w:rPr>
        <w:t>t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io</w:t>
      </w:r>
      <w:r w:rsidRPr="00C1326E">
        <w:rPr>
          <w:rFonts w:asciiTheme="minorHAnsi" w:hAnsiTheme="minorHAnsi" w:cstheme="minorHAnsi"/>
          <w:spacing w:val="2"/>
          <w:position w:val="7"/>
          <w:sz w:val="22"/>
          <w:szCs w:val="22"/>
        </w:rPr>
        <w:t>n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)</w:t>
      </w:r>
      <w:r w:rsidRPr="00C1326E">
        <w:rPr>
          <w:rFonts w:asciiTheme="minorHAnsi" w:hAnsiTheme="minorHAnsi" w:cstheme="minorHAnsi"/>
          <w:spacing w:val="-1"/>
          <w:position w:val="7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f</w:t>
      </w:r>
      <w:r w:rsidRPr="00C1326E">
        <w:rPr>
          <w:rFonts w:asciiTheme="minorHAnsi" w:hAnsiTheme="minorHAnsi" w:cstheme="minorHAnsi"/>
          <w:spacing w:val="-1"/>
          <w:position w:val="7"/>
          <w:sz w:val="22"/>
          <w:szCs w:val="22"/>
        </w:rPr>
        <w:t>r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o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m</w:t>
      </w:r>
      <w:r w:rsidRPr="00C1326E">
        <w:rPr>
          <w:rFonts w:asciiTheme="minorHAnsi" w:hAnsiTheme="minorHAnsi" w:cstheme="minorHAnsi"/>
          <w:spacing w:val="-3"/>
          <w:position w:val="7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“Un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iv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ers</w:t>
      </w:r>
      <w:r w:rsidRPr="00C1326E">
        <w:rPr>
          <w:rFonts w:asciiTheme="minorHAnsi" w:hAnsiTheme="minorHAnsi" w:cstheme="minorHAnsi"/>
          <w:spacing w:val="-2"/>
          <w:position w:val="7"/>
          <w:sz w:val="22"/>
          <w:szCs w:val="22"/>
        </w:rPr>
        <w:t>i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ty Na</w:t>
      </w:r>
      <w:r w:rsidRPr="00C1326E">
        <w:rPr>
          <w:rFonts w:asciiTheme="minorHAnsi" w:hAnsiTheme="minorHAnsi" w:cstheme="minorHAnsi"/>
          <w:spacing w:val="-3"/>
          <w:position w:val="7"/>
          <w:sz w:val="22"/>
          <w:szCs w:val="22"/>
        </w:rPr>
        <w:t>m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e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” with</w:t>
      </w:r>
      <w:r w:rsidRPr="00C1326E">
        <w:rPr>
          <w:rFonts w:asciiTheme="minorHAnsi" w:hAnsiTheme="minorHAnsi" w:cstheme="minorHAnsi"/>
          <w:spacing w:val="2"/>
          <w:position w:val="7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1"/>
          <w:position w:val="7"/>
          <w:sz w:val="22"/>
          <w:szCs w:val="22"/>
        </w:rPr>
        <w:t>f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irst cl</w:t>
      </w:r>
      <w:r w:rsidRPr="00C1326E">
        <w:rPr>
          <w:rFonts w:asciiTheme="minorHAnsi" w:hAnsiTheme="minorHAnsi" w:cstheme="minorHAnsi"/>
          <w:spacing w:val="-3"/>
          <w:position w:val="7"/>
          <w:sz w:val="22"/>
          <w:szCs w:val="22"/>
        </w:rPr>
        <w:t>a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ss in</w:t>
      </w:r>
      <w:r w:rsidRPr="00C1326E">
        <w:rPr>
          <w:rFonts w:asciiTheme="minorHAnsi" w:hAnsiTheme="minorHAnsi" w:cstheme="minorHAnsi"/>
          <w:spacing w:val="2"/>
          <w:position w:val="7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2"/>
          <w:position w:val="7"/>
          <w:sz w:val="22"/>
          <w:szCs w:val="22"/>
        </w:rPr>
        <w:t>2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0</w:t>
      </w:r>
      <w:r w:rsidRPr="00C1326E">
        <w:rPr>
          <w:rFonts w:asciiTheme="minorHAnsi" w:hAnsiTheme="minorHAnsi" w:cstheme="minorHAnsi"/>
          <w:spacing w:val="-1"/>
          <w:position w:val="7"/>
          <w:sz w:val="22"/>
          <w:szCs w:val="22"/>
        </w:rPr>
        <w:t>*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*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 xml:space="preserve">. </w:t>
      </w:r>
    </w:p>
    <w:p w14:paraId="24E75084" w14:textId="77777777" w:rsidR="00490723" w:rsidRPr="00C1326E" w:rsidRDefault="00F8067F" w:rsidP="00C1326E">
      <w:pPr>
        <w:spacing w:line="360" w:lineRule="auto"/>
        <w:ind w:left="100"/>
        <w:rPr>
          <w:rFonts w:asciiTheme="minorHAnsi" w:eastAsia="Symbol" w:hAnsiTheme="minorHAnsi" w:cstheme="minorHAnsi"/>
          <w:sz w:val="22"/>
          <w:szCs w:val="22"/>
        </w:rPr>
      </w:pPr>
      <w:r w:rsidRPr="00C1326E">
        <w:rPr>
          <w:rFonts w:asciiTheme="minorHAnsi" w:hAnsiTheme="minorHAnsi" w:cstheme="minorHAnsi"/>
          <w:position w:val="-2"/>
          <w:sz w:val="22"/>
          <w:szCs w:val="22"/>
        </w:rPr>
        <w:t xml:space="preserve">    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 xml:space="preserve">  </w:t>
      </w:r>
      <w:r w:rsidRPr="00C1326E">
        <w:rPr>
          <w:rFonts w:asciiTheme="minorHAnsi" w:hAnsiTheme="minorHAnsi" w:cstheme="minorHAnsi"/>
          <w:spacing w:val="6"/>
          <w:position w:val="8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>B.A</w:t>
      </w:r>
      <w:r w:rsidRPr="00C1326E">
        <w:rPr>
          <w:rFonts w:asciiTheme="minorHAnsi" w:hAnsiTheme="minorHAnsi" w:cstheme="minorHAnsi"/>
          <w:spacing w:val="-1"/>
          <w:position w:val="8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>f</w:t>
      </w:r>
      <w:r w:rsidRPr="00C1326E">
        <w:rPr>
          <w:rFonts w:asciiTheme="minorHAnsi" w:hAnsiTheme="minorHAnsi" w:cstheme="minorHAnsi"/>
          <w:spacing w:val="-1"/>
          <w:position w:val="8"/>
          <w:sz w:val="22"/>
          <w:szCs w:val="22"/>
        </w:rPr>
        <w:t>r</w:t>
      </w:r>
      <w:r w:rsidRPr="00C1326E">
        <w:rPr>
          <w:rFonts w:asciiTheme="minorHAnsi" w:hAnsiTheme="minorHAnsi" w:cstheme="minorHAnsi"/>
          <w:spacing w:val="1"/>
          <w:position w:val="8"/>
          <w:sz w:val="22"/>
          <w:szCs w:val="22"/>
        </w:rPr>
        <w:t>o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>m</w:t>
      </w:r>
      <w:r w:rsidRPr="00C1326E">
        <w:rPr>
          <w:rFonts w:asciiTheme="minorHAnsi" w:hAnsiTheme="minorHAnsi" w:cstheme="minorHAnsi"/>
          <w:spacing w:val="-3"/>
          <w:position w:val="8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>“Un</w:t>
      </w:r>
      <w:r w:rsidRPr="00C1326E">
        <w:rPr>
          <w:rFonts w:asciiTheme="minorHAnsi" w:hAnsiTheme="minorHAnsi" w:cstheme="minorHAnsi"/>
          <w:spacing w:val="1"/>
          <w:position w:val="8"/>
          <w:sz w:val="22"/>
          <w:szCs w:val="22"/>
        </w:rPr>
        <w:t>iv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>ersity</w:t>
      </w:r>
      <w:r w:rsidRPr="00C1326E">
        <w:rPr>
          <w:rFonts w:asciiTheme="minorHAnsi" w:hAnsiTheme="minorHAnsi" w:cstheme="minorHAnsi"/>
          <w:spacing w:val="1"/>
          <w:position w:val="8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>Na</w:t>
      </w:r>
      <w:r w:rsidRPr="00C1326E">
        <w:rPr>
          <w:rFonts w:asciiTheme="minorHAnsi" w:hAnsiTheme="minorHAnsi" w:cstheme="minorHAnsi"/>
          <w:spacing w:val="-3"/>
          <w:position w:val="8"/>
          <w:sz w:val="22"/>
          <w:szCs w:val="22"/>
        </w:rPr>
        <w:t>m</w:t>
      </w:r>
      <w:r w:rsidRPr="00C1326E">
        <w:rPr>
          <w:rFonts w:asciiTheme="minorHAnsi" w:hAnsiTheme="minorHAnsi" w:cstheme="minorHAnsi"/>
          <w:spacing w:val="1"/>
          <w:position w:val="8"/>
          <w:sz w:val="22"/>
          <w:szCs w:val="22"/>
        </w:rPr>
        <w:t>e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>” wi</w:t>
      </w:r>
      <w:r w:rsidRPr="00C1326E">
        <w:rPr>
          <w:rFonts w:asciiTheme="minorHAnsi" w:hAnsiTheme="minorHAnsi" w:cstheme="minorHAnsi"/>
          <w:spacing w:val="1"/>
          <w:position w:val="8"/>
          <w:sz w:val="22"/>
          <w:szCs w:val="22"/>
        </w:rPr>
        <w:t>t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>h</w:t>
      </w:r>
      <w:r w:rsidRPr="00C1326E">
        <w:rPr>
          <w:rFonts w:asciiTheme="minorHAnsi" w:hAnsiTheme="minorHAnsi" w:cstheme="minorHAnsi"/>
          <w:spacing w:val="1"/>
          <w:position w:val="8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1"/>
          <w:position w:val="8"/>
          <w:sz w:val="22"/>
          <w:szCs w:val="22"/>
        </w:rPr>
        <w:t>f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>irst</w:t>
      </w:r>
      <w:r w:rsidRPr="00C1326E">
        <w:rPr>
          <w:rFonts w:asciiTheme="minorHAnsi" w:hAnsiTheme="minorHAnsi" w:cstheme="minorHAnsi"/>
          <w:spacing w:val="1"/>
          <w:position w:val="8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2"/>
          <w:position w:val="8"/>
          <w:sz w:val="22"/>
          <w:szCs w:val="22"/>
        </w:rPr>
        <w:t>c</w:t>
      </w:r>
      <w:r w:rsidRPr="00C1326E">
        <w:rPr>
          <w:rFonts w:asciiTheme="minorHAnsi" w:hAnsiTheme="minorHAnsi" w:cstheme="minorHAnsi"/>
          <w:spacing w:val="-1"/>
          <w:position w:val="8"/>
          <w:sz w:val="22"/>
          <w:szCs w:val="22"/>
        </w:rPr>
        <w:t>l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>ass in</w:t>
      </w:r>
      <w:r w:rsidRPr="00C1326E">
        <w:rPr>
          <w:rFonts w:asciiTheme="minorHAnsi" w:hAnsiTheme="minorHAnsi" w:cstheme="minorHAnsi"/>
          <w:spacing w:val="2"/>
          <w:position w:val="8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2"/>
          <w:position w:val="8"/>
          <w:sz w:val="22"/>
          <w:szCs w:val="22"/>
        </w:rPr>
        <w:t>2</w:t>
      </w:r>
      <w:r w:rsidRPr="00C1326E">
        <w:rPr>
          <w:rFonts w:asciiTheme="minorHAnsi" w:hAnsiTheme="minorHAnsi" w:cstheme="minorHAnsi"/>
          <w:spacing w:val="-1"/>
          <w:position w:val="8"/>
          <w:sz w:val="22"/>
          <w:szCs w:val="22"/>
        </w:rPr>
        <w:t>0</w:t>
      </w:r>
      <w:r w:rsidRPr="00C1326E">
        <w:rPr>
          <w:rFonts w:asciiTheme="minorHAnsi" w:hAnsiTheme="minorHAnsi" w:cstheme="minorHAnsi"/>
          <w:spacing w:val="1"/>
          <w:position w:val="8"/>
          <w:sz w:val="22"/>
          <w:szCs w:val="22"/>
        </w:rPr>
        <w:t>**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>.</w:t>
      </w:r>
      <w:r w:rsidRPr="00C1326E">
        <w:rPr>
          <w:rFonts w:asciiTheme="minorHAnsi" w:hAnsiTheme="minorHAnsi" w:cstheme="minorHAnsi"/>
          <w:spacing w:val="-3"/>
          <w:position w:val="8"/>
          <w:sz w:val="22"/>
          <w:szCs w:val="22"/>
        </w:rPr>
        <w:t xml:space="preserve"> </w:t>
      </w:r>
    </w:p>
    <w:p w14:paraId="5908AEDE" w14:textId="77777777" w:rsidR="00490723" w:rsidRPr="00C1326E" w:rsidRDefault="00F8067F" w:rsidP="00C1326E">
      <w:pPr>
        <w:spacing w:line="360" w:lineRule="auto"/>
        <w:ind w:left="463"/>
        <w:rPr>
          <w:rFonts w:asciiTheme="minorHAnsi" w:eastAsia="Symbol" w:hAnsiTheme="minorHAnsi" w:cstheme="minorHAnsi"/>
          <w:sz w:val="22"/>
          <w:szCs w:val="22"/>
        </w:rPr>
      </w:pPr>
      <w:r w:rsidRPr="00C1326E">
        <w:rPr>
          <w:rFonts w:asciiTheme="minorHAnsi" w:hAnsiTheme="minorHAnsi" w:cstheme="minorHAnsi"/>
          <w:sz w:val="22"/>
          <w:szCs w:val="22"/>
        </w:rPr>
        <w:t xml:space="preserve">  </w:t>
      </w:r>
      <w:r w:rsidRPr="00C132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H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1326E">
        <w:rPr>
          <w:rFonts w:asciiTheme="minorHAnsi" w:hAnsiTheme="minorHAnsi" w:cstheme="minorHAnsi"/>
          <w:sz w:val="22"/>
          <w:szCs w:val="22"/>
        </w:rPr>
        <w:t>C f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1326E">
        <w:rPr>
          <w:rFonts w:asciiTheme="minorHAnsi" w:hAnsiTheme="minorHAnsi" w:cstheme="minorHAnsi"/>
          <w:sz w:val="22"/>
          <w:szCs w:val="22"/>
        </w:rPr>
        <w:t xml:space="preserve">m 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1326E">
        <w:rPr>
          <w:rFonts w:asciiTheme="minorHAnsi" w:hAnsiTheme="minorHAnsi" w:cstheme="minorHAnsi"/>
          <w:sz w:val="22"/>
          <w:szCs w:val="22"/>
        </w:rPr>
        <w:t>c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1326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1326E">
        <w:rPr>
          <w:rFonts w:asciiTheme="minorHAnsi" w:hAnsiTheme="minorHAnsi" w:cstheme="minorHAnsi"/>
          <w:sz w:val="22"/>
          <w:szCs w:val="22"/>
        </w:rPr>
        <w:t>Na</w:t>
      </w:r>
      <w:r w:rsidRPr="00C1326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1326E">
        <w:rPr>
          <w:rFonts w:asciiTheme="minorHAnsi" w:hAnsiTheme="minorHAnsi" w:cstheme="minorHAnsi"/>
          <w:sz w:val="22"/>
          <w:szCs w:val="22"/>
        </w:rPr>
        <w:t>,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C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1326E">
        <w:rPr>
          <w:rFonts w:asciiTheme="minorHAnsi" w:hAnsiTheme="minorHAnsi" w:cstheme="minorHAnsi"/>
          <w:sz w:val="22"/>
          <w:szCs w:val="22"/>
        </w:rPr>
        <w:t>SE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C1326E">
        <w:rPr>
          <w:rFonts w:asciiTheme="minorHAnsi" w:hAnsiTheme="minorHAnsi" w:cstheme="minorHAnsi"/>
          <w:sz w:val="22"/>
          <w:szCs w:val="22"/>
        </w:rPr>
        <w:t>a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1326E">
        <w:rPr>
          <w:rFonts w:asciiTheme="minorHAnsi" w:hAnsiTheme="minorHAnsi" w:cstheme="minorHAnsi"/>
          <w:sz w:val="22"/>
          <w:szCs w:val="22"/>
        </w:rPr>
        <w:t>d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C1326E">
        <w:rPr>
          <w:rFonts w:asciiTheme="minorHAnsi" w:hAnsiTheme="minorHAnsi" w:cstheme="minorHAnsi"/>
          <w:sz w:val="22"/>
          <w:szCs w:val="22"/>
        </w:rPr>
        <w:t>th</w:t>
      </w:r>
      <w:r w:rsidRPr="00C1326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1326E">
        <w:rPr>
          <w:rFonts w:asciiTheme="minorHAnsi" w:hAnsiTheme="minorHAnsi" w:cstheme="minorHAnsi"/>
          <w:sz w:val="22"/>
          <w:szCs w:val="22"/>
        </w:rPr>
        <w:t>irst</w:t>
      </w:r>
      <w:r w:rsidRPr="00C1326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1326E">
        <w:rPr>
          <w:rFonts w:asciiTheme="minorHAnsi" w:hAnsiTheme="minorHAnsi" w:cstheme="minorHAnsi"/>
          <w:sz w:val="22"/>
          <w:szCs w:val="22"/>
        </w:rPr>
        <w:t>l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1326E">
        <w:rPr>
          <w:rFonts w:asciiTheme="minorHAnsi" w:hAnsiTheme="minorHAnsi" w:cstheme="minorHAnsi"/>
          <w:sz w:val="22"/>
          <w:szCs w:val="22"/>
        </w:rPr>
        <w:t xml:space="preserve">ss 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1326E">
        <w:rPr>
          <w:rFonts w:asciiTheme="minorHAnsi" w:hAnsiTheme="minorHAnsi" w:cstheme="minorHAnsi"/>
          <w:sz w:val="22"/>
          <w:szCs w:val="22"/>
        </w:rPr>
        <w:t>n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*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*</w:t>
      </w:r>
      <w:r w:rsidRPr="00C1326E">
        <w:rPr>
          <w:rFonts w:asciiTheme="minorHAnsi" w:hAnsiTheme="minorHAnsi" w:cstheme="minorHAnsi"/>
          <w:sz w:val="22"/>
          <w:szCs w:val="22"/>
        </w:rPr>
        <w:t>.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</w:p>
    <w:p w14:paraId="3D296F76" w14:textId="77777777" w:rsidR="00490723" w:rsidRPr="00C1326E" w:rsidRDefault="00490723" w:rsidP="00C1326E">
      <w:pPr>
        <w:spacing w:before="4" w:line="360" w:lineRule="auto"/>
        <w:rPr>
          <w:rFonts w:asciiTheme="minorHAnsi" w:hAnsiTheme="minorHAnsi" w:cstheme="minorHAnsi"/>
          <w:sz w:val="22"/>
          <w:szCs w:val="22"/>
        </w:rPr>
      </w:pPr>
    </w:p>
    <w:p w14:paraId="79A5E286" w14:textId="77777777" w:rsidR="00490723" w:rsidRPr="00C1326E" w:rsidRDefault="00490723" w:rsidP="00C132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BF014A8" w14:textId="77777777" w:rsidR="00490723" w:rsidRPr="00C1326E" w:rsidRDefault="00F8067F" w:rsidP="00C1326E">
      <w:pPr>
        <w:spacing w:before="23"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C1326E">
        <w:rPr>
          <w:rFonts w:asciiTheme="minorHAnsi" w:hAnsiTheme="minorHAnsi" w:cstheme="minorHAnsi"/>
          <w:b/>
          <w:sz w:val="22"/>
          <w:szCs w:val="22"/>
        </w:rPr>
        <w:t>In</w:t>
      </w:r>
      <w:r w:rsidRPr="00C1326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1326E">
        <w:rPr>
          <w:rFonts w:asciiTheme="minorHAnsi" w:hAnsiTheme="minorHAnsi" w:cstheme="minorHAnsi"/>
          <w:b/>
          <w:sz w:val="22"/>
          <w:szCs w:val="22"/>
        </w:rPr>
        <w:t>e</w:t>
      </w:r>
      <w:r w:rsidRPr="00C1326E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C1326E">
        <w:rPr>
          <w:rFonts w:asciiTheme="minorHAnsi" w:hAnsiTheme="minorHAnsi" w:cstheme="minorHAnsi"/>
          <w:b/>
          <w:sz w:val="22"/>
          <w:szCs w:val="22"/>
        </w:rPr>
        <w:t>ns</w:t>
      </w:r>
      <w:r w:rsidRPr="00C1326E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C1326E">
        <w:rPr>
          <w:rFonts w:asciiTheme="minorHAnsi" w:hAnsiTheme="minorHAnsi" w:cstheme="minorHAnsi"/>
          <w:b/>
          <w:sz w:val="22"/>
          <w:szCs w:val="22"/>
        </w:rPr>
        <w:t>ip</w:t>
      </w:r>
    </w:p>
    <w:p w14:paraId="7455531C" w14:textId="77777777" w:rsidR="00490723" w:rsidRPr="00C1326E" w:rsidRDefault="00490723" w:rsidP="00C132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8625089" w14:textId="77777777" w:rsidR="00490723" w:rsidRPr="00C1326E" w:rsidRDefault="00490723" w:rsidP="00C1326E">
      <w:pPr>
        <w:spacing w:before="2" w:line="360" w:lineRule="auto"/>
        <w:rPr>
          <w:rFonts w:asciiTheme="minorHAnsi" w:hAnsiTheme="minorHAnsi" w:cstheme="minorHAnsi"/>
          <w:sz w:val="22"/>
          <w:szCs w:val="22"/>
        </w:rPr>
      </w:pPr>
    </w:p>
    <w:p w14:paraId="3EB858E2" w14:textId="77777777" w:rsidR="00490723" w:rsidRPr="00C1326E" w:rsidRDefault="00F8067F" w:rsidP="00C1326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C1326E">
        <w:rPr>
          <w:rFonts w:asciiTheme="minorHAnsi" w:hAnsiTheme="minorHAnsi" w:cstheme="minorHAnsi"/>
          <w:sz w:val="22"/>
          <w:szCs w:val="22"/>
        </w:rPr>
        <w:t xml:space="preserve">  </w:t>
      </w:r>
      <w:r w:rsidRPr="00C1326E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1326E">
        <w:rPr>
          <w:rFonts w:asciiTheme="minorHAnsi" w:hAnsiTheme="minorHAnsi" w:cstheme="minorHAnsi"/>
          <w:sz w:val="22"/>
          <w:szCs w:val="22"/>
        </w:rPr>
        <w:t>rk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1326E">
        <w:rPr>
          <w:rFonts w:asciiTheme="minorHAnsi" w:hAnsiTheme="minorHAnsi" w:cstheme="minorHAnsi"/>
          <w:sz w:val="22"/>
          <w:szCs w:val="22"/>
        </w:rPr>
        <w:t>d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 xml:space="preserve">as 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C1326E">
        <w:rPr>
          <w:rFonts w:asciiTheme="minorHAnsi" w:hAnsiTheme="minorHAnsi" w:cstheme="minorHAnsi"/>
          <w:sz w:val="22"/>
          <w:szCs w:val="22"/>
        </w:rPr>
        <w:t>ri</w:t>
      </w:r>
      <w:r w:rsidRPr="00C1326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1326E">
        <w:rPr>
          <w:rFonts w:asciiTheme="minorHAnsi" w:hAnsiTheme="minorHAnsi" w:cstheme="minorHAnsi"/>
          <w:sz w:val="22"/>
          <w:szCs w:val="22"/>
        </w:rPr>
        <w:t>ary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Te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326E">
        <w:rPr>
          <w:rFonts w:asciiTheme="minorHAnsi" w:hAnsiTheme="minorHAnsi" w:cstheme="minorHAnsi"/>
          <w:sz w:val="22"/>
          <w:szCs w:val="22"/>
        </w:rPr>
        <w:t>cher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in</w:t>
      </w:r>
      <w:r w:rsidRPr="00C1326E">
        <w:rPr>
          <w:rFonts w:asciiTheme="minorHAnsi" w:hAnsiTheme="minorHAnsi" w:cstheme="minorHAnsi"/>
          <w:spacing w:val="2"/>
          <w:sz w:val="22"/>
          <w:szCs w:val="22"/>
        </w:rPr>
        <w:t xml:space="preserve"> “</w:t>
      </w:r>
      <w:r w:rsidRPr="00C1326E">
        <w:rPr>
          <w:rFonts w:asciiTheme="minorHAnsi" w:hAnsiTheme="minorHAnsi" w:cstheme="minorHAnsi"/>
          <w:sz w:val="22"/>
          <w:szCs w:val="22"/>
        </w:rPr>
        <w:t>SCH</w:t>
      </w:r>
      <w:r w:rsidRPr="00C1326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C1326E">
        <w:rPr>
          <w:rFonts w:asciiTheme="minorHAnsi" w:hAnsiTheme="minorHAnsi" w:cstheme="minorHAnsi"/>
          <w:sz w:val="22"/>
          <w:szCs w:val="22"/>
        </w:rPr>
        <w:t>OL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N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C1326E">
        <w:rPr>
          <w:rFonts w:asciiTheme="minorHAnsi" w:hAnsiTheme="minorHAnsi" w:cstheme="minorHAnsi"/>
          <w:sz w:val="22"/>
          <w:szCs w:val="22"/>
        </w:rPr>
        <w:t xml:space="preserve">” school 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1326E">
        <w:rPr>
          <w:rFonts w:asciiTheme="minorHAnsi" w:hAnsiTheme="minorHAnsi" w:cstheme="minorHAnsi"/>
          <w:sz w:val="22"/>
          <w:szCs w:val="22"/>
        </w:rPr>
        <w:t>r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6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C1326E">
        <w:rPr>
          <w:rFonts w:asciiTheme="minorHAnsi" w:hAnsiTheme="minorHAnsi" w:cstheme="minorHAnsi"/>
          <w:sz w:val="22"/>
          <w:szCs w:val="22"/>
        </w:rPr>
        <w:t>s.</w:t>
      </w:r>
    </w:p>
    <w:p w14:paraId="4136AA06" w14:textId="77777777" w:rsidR="00490723" w:rsidRPr="00C1326E" w:rsidRDefault="00490723" w:rsidP="00C132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9256C70" w14:textId="77777777" w:rsidR="00490723" w:rsidRPr="00C1326E" w:rsidRDefault="00490723" w:rsidP="00C1326E">
      <w:pPr>
        <w:spacing w:before="10" w:line="360" w:lineRule="auto"/>
        <w:rPr>
          <w:rFonts w:asciiTheme="minorHAnsi" w:hAnsiTheme="minorHAnsi" w:cstheme="minorHAnsi"/>
          <w:sz w:val="22"/>
          <w:szCs w:val="22"/>
        </w:rPr>
      </w:pPr>
    </w:p>
    <w:p w14:paraId="5BBDF0BC" w14:textId="77777777" w:rsidR="00490723" w:rsidRPr="00C1326E" w:rsidRDefault="00F8067F" w:rsidP="00C1326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C1326E">
        <w:rPr>
          <w:rFonts w:asciiTheme="minorHAnsi" w:hAnsiTheme="minorHAnsi" w:cstheme="minorHAnsi"/>
          <w:b/>
          <w:position w:val="-1"/>
          <w:sz w:val="22"/>
          <w:szCs w:val="22"/>
        </w:rPr>
        <w:t>Res</w:t>
      </w:r>
      <w:r w:rsidRPr="00C1326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p</w:t>
      </w:r>
      <w:r w:rsidRPr="00C1326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C1326E">
        <w:rPr>
          <w:rFonts w:asciiTheme="minorHAnsi" w:hAnsiTheme="minorHAnsi" w:cstheme="minorHAnsi"/>
          <w:b/>
          <w:position w:val="-1"/>
          <w:sz w:val="22"/>
          <w:szCs w:val="22"/>
        </w:rPr>
        <w:t>nsibi</w:t>
      </w:r>
      <w:r w:rsidRPr="00C1326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l</w:t>
      </w:r>
      <w:r w:rsidRPr="00C1326E">
        <w:rPr>
          <w:rFonts w:asciiTheme="minorHAnsi" w:hAnsiTheme="minorHAnsi" w:cstheme="minorHAnsi"/>
          <w:b/>
          <w:position w:val="-1"/>
          <w:sz w:val="22"/>
          <w:szCs w:val="22"/>
        </w:rPr>
        <w:t>it</w:t>
      </w:r>
      <w:r w:rsidRPr="00C1326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C1326E">
        <w:rPr>
          <w:rFonts w:asciiTheme="minorHAnsi" w:hAnsiTheme="minorHAnsi" w:cstheme="minorHAnsi"/>
          <w:b/>
          <w:position w:val="-1"/>
          <w:sz w:val="22"/>
          <w:szCs w:val="22"/>
        </w:rPr>
        <w:t>es</w:t>
      </w:r>
    </w:p>
    <w:p w14:paraId="20C9334A" w14:textId="77777777" w:rsidR="00490723" w:rsidRPr="00C1326E" w:rsidRDefault="00490723" w:rsidP="00C132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1C1734D" w14:textId="77777777" w:rsidR="00490723" w:rsidRPr="00C1326E" w:rsidRDefault="00490723" w:rsidP="00C132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5712D82" w14:textId="77777777" w:rsidR="00490723" w:rsidRPr="00C1326E" w:rsidRDefault="00F8067F" w:rsidP="00C1326E">
      <w:pPr>
        <w:spacing w:before="6" w:line="360" w:lineRule="auto"/>
        <w:ind w:left="100"/>
        <w:rPr>
          <w:rFonts w:asciiTheme="minorHAnsi" w:eastAsia="Symbol" w:hAnsiTheme="minorHAnsi" w:cstheme="minorHAnsi"/>
          <w:sz w:val="22"/>
          <w:szCs w:val="22"/>
        </w:rPr>
      </w:pPr>
      <w:r w:rsidRPr="00C1326E">
        <w:rPr>
          <w:rFonts w:asciiTheme="minorHAnsi" w:hAnsiTheme="minorHAnsi" w:cstheme="minorHAnsi"/>
          <w:position w:val="-3"/>
          <w:sz w:val="22"/>
          <w:szCs w:val="22"/>
        </w:rPr>
        <w:t xml:space="preserve">    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 xml:space="preserve">  </w:t>
      </w:r>
      <w:r w:rsidRPr="00C1326E">
        <w:rPr>
          <w:rFonts w:asciiTheme="minorHAnsi" w:hAnsiTheme="minorHAnsi" w:cstheme="minorHAnsi"/>
          <w:spacing w:val="6"/>
          <w:position w:val="7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Te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a</w:t>
      </w:r>
      <w:r w:rsidRPr="00C1326E">
        <w:rPr>
          <w:rFonts w:asciiTheme="minorHAnsi" w:hAnsiTheme="minorHAnsi" w:cstheme="minorHAnsi"/>
          <w:spacing w:val="-2"/>
          <w:position w:val="7"/>
          <w:sz w:val="22"/>
          <w:szCs w:val="22"/>
        </w:rPr>
        <w:t>c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h</w:t>
      </w:r>
      <w:r w:rsidRPr="00C1326E">
        <w:rPr>
          <w:rFonts w:asciiTheme="minorHAnsi" w:hAnsiTheme="minorHAnsi" w:cstheme="minorHAnsi"/>
          <w:spacing w:val="-1"/>
          <w:position w:val="7"/>
          <w:sz w:val="22"/>
          <w:szCs w:val="22"/>
        </w:rPr>
        <w:t>i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n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g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3"/>
          <w:position w:val="7"/>
          <w:sz w:val="22"/>
          <w:szCs w:val="22"/>
        </w:rPr>
        <w:t>E</w:t>
      </w:r>
      <w:r w:rsidRPr="00C1326E">
        <w:rPr>
          <w:rFonts w:asciiTheme="minorHAnsi" w:hAnsiTheme="minorHAnsi" w:cstheme="minorHAnsi"/>
          <w:spacing w:val="-1"/>
          <w:position w:val="7"/>
          <w:sz w:val="22"/>
          <w:szCs w:val="22"/>
        </w:rPr>
        <w:t>n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g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l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i</w:t>
      </w:r>
      <w:r w:rsidRPr="00C1326E">
        <w:rPr>
          <w:rFonts w:asciiTheme="minorHAnsi" w:hAnsiTheme="minorHAnsi" w:cstheme="minorHAnsi"/>
          <w:spacing w:val="-3"/>
          <w:position w:val="7"/>
          <w:sz w:val="22"/>
          <w:szCs w:val="22"/>
        </w:rPr>
        <w:t>s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h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2"/>
          <w:position w:val="7"/>
          <w:sz w:val="22"/>
          <w:szCs w:val="22"/>
        </w:rPr>
        <w:t>t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o</w:t>
      </w:r>
      <w:r w:rsidRPr="00C1326E">
        <w:rPr>
          <w:rFonts w:asciiTheme="minorHAnsi" w:hAnsiTheme="minorHAnsi" w:cstheme="minorHAnsi"/>
          <w:spacing w:val="-2"/>
          <w:position w:val="7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p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ri</w:t>
      </w:r>
      <w:r w:rsidRPr="00C1326E">
        <w:rPr>
          <w:rFonts w:asciiTheme="minorHAnsi" w:hAnsiTheme="minorHAnsi" w:cstheme="minorHAnsi"/>
          <w:spacing w:val="-3"/>
          <w:position w:val="7"/>
          <w:sz w:val="22"/>
          <w:szCs w:val="22"/>
        </w:rPr>
        <w:t>m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ary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st</w:t>
      </w:r>
      <w:r w:rsidRPr="00C1326E">
        <w:rPr>
          <w:rFonts w:asciiTheme="minorHAnsi" w:hAnsiTheme="minorHAnsi" w:cstheme="minorHAnsi"/>
          <w:spacing w:val="-1"/>
          <w:position w:val="7"/>
          <w:sz w:val="22"/>
          <w:szCs w:val="22"/>
        </w:rPr>
        <w:t>u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d</w:t>
      </w:r>
      <w:r w:rsidRPr="00C1326E">
        <w:rPr>
          <w:rFonts w:asciiTheme="minorHAnsi" w:hAnsiTheme="minorHAnsi" w:cstheme="minorHAnsi"/>
          <w:spacing w:val="-2"/>
          <w:position w:val="7"/>
          <w:sz w:val="22"/>
          <w:szCs w:val="22"/>
        </w:rPr>
        <w:t>e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n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ts</w:t>
      </w:r>
      <w:r w:rsidRPr="00C1326E">
        <w:rPr>
          <w:rFonts w:asciiTheme="minorHAnsi" w:hAnsiTheme="minorHAnsi" w:cstheme="minorHAnsi"/>
          <w:spacing w:val="3"/>
          <w:position w:val="7"/>
          <w:sz w:val="22"/>
          <w:szCs w:val="22"/>
        </w:rPr>
        <w:t xml:space="preserve"> </w:t>
      </w:r>
    </w:p>
    <w:p w14:paraId="71EBBA93" w14:textId="77777777" w:rsidR="00490723" w:rsidRPr="00C1326E" w:rsidRDefault="00F8067F" w:rsidP="00C1326E">
      <w:pPr>
        <w:spacing w:line="360" w:lineRule="auto"/>
        <w:ind w:left="463"/>
        <w:rPr>
          <w:rFonts w:asciiTheme="minorHAnsi" w:eastAsia="Symbol" w:hAnsiTheme="minorHAnsi" w:cstheme="minorHAnsi"/>
          <w:sz w:val="22"/>
          <w:szCs w:val="22"/>
        </w:rPr>
      </w:pPr>
      <w:r w:rsidRPr="00C1326E">
        <w:rPr>
          <w:rFonts w:asciiTheme="minorHAnsi" w:hAnsiTheme="minorHAnsi" w:cstheme="minorHAnsi"/>
          <w:sz w:val="22"/>
          <w:szCs w:val="22"/>
        </w:rPr>
        <w:t xml:space="preserve">  </w:t>
      </w:r>
      <w:r w:rsidRPr="00C132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Ap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1326E">
        <w:rPr>
          <w:rFonts w:asciiTheme="minorHAnsi" w:hAnsiTheme="minorHAnsi" w:cstheme="minorHAnsi"/>
          <w:sz w:val="22"/>
          <w:szCs w:val="22"/>
        </w:rPr>
        <w:t>g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innovat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C1326E">
        <w:rPr>
          <w:rFonts w:asciiTheme="minorHAnsi" w:hAnsiTheme="minorHAnsi" w:cstheme="minorHAnsi"/>
          <w:sz w:val="22"/>
          <w:szCs w:val="22"/>
        </w:rPr>
        <w:t>e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i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1326E">
        <w:rPr>
          <w:rFonts w:asciiTheme="minorHAnsi" w:hAnsiTheme="minorHAnsi" w:cstheme="minorHAnsi"/>
          <w:sz w:val="22"/>
          <w:szCs w:val="22"/>
        </w:rPr>
        <w:t>era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C1326E">
        <w:rPr>
          <w:rFonts w:asciiTheme="minorHAnsi" w:hAnsiTheme="minorHAnsi" w:cstheme="minorHAnsi"/>
          <w:sz w:val="22"/>
          <w:szCs w:val="22"/>
        </w:rPr>
        <w:t xml:space="preserve">e </w:t>
      </w:r>
      <w:r w:rsidRPr="00C1326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1326E">
        <w:rPr>
          <w:rFonts w:asciiTheme="minorHAnsi" w:hAnsiTheme="minorHAnsi" w:cstheme="minorHAnsi"/>
          <w:sz w:val="22"/>
          <w:szCs w:val="22"/>
        </w:rPr>
        <w:t>e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C1326E">
        <w:rPr>
          <w:rFonts w:asciiTheme="minorHAnsi" w:hAnsiTheme="minorHAnsi" w:cstheme="minorHAnsi"/>
          <w:sz w:val="22"/>
          <w:szCs w:val="22"/>
        </w:rPr>
        <w:t>s</w:t>
      </w:r>
      <w:r w:rsidRPr="00C1326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to</w:t>
      </w:r>
      <w:r w:rsidRPr="00C1326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1326E">
        <w:rPr>
          <w:rFonts w:asciiTheme="minorHAnsi" w:hAnsiTheme="minorHAnsi" w:cstheme="minorHAnsi"/>
          <w:sz w:val="22"/>
          <w:szCs w:val="22"/>
        </w:rPr>
        <w:t>a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C1326E">
        <w:rPr>
          <w:rFonts w:asciiTheme="minorHAnsi" w:hAnsiTheme="minorHAnsi" w:cstheme="minorHAnsi"/>
          <w:sz w:val="22"/>
          <w:szCs w:val="22"/>
        </w:rPr>
        <w:t xml:space="preserve">e 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1326E">
        <w:rPr>
          <w:rFonts w:asciiTheme="minorHAnsi" w:hAnsiTheme="minorHAnsi" w:cstheme="minorHAnsi"/>
          <w:sz w:val="22"/>
          <w:szCs w:val="22"/>
        </w:rPr>
        <w:t>e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1326E">
        <w:rPr>
          <w:rFonts w:asciiTheme="minorHAnsi" w:hAnsiTheme="minorHAnsi" w:cstheme="minorHAnsi"/>
          <w:sz w:val="22"/>
          <w:szCs w:val="22"/>
        </w:rPr>
        <w:t>r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1326E">
        <w:rPr>
          <w:rFonts w:asciiTheme="minorHAnsi" w:hAnsiTheme="minorHAnsi" w:cstheme="minorHAnsi"/>
          <w:sz w:val="22"/>
          <w:szCs w:val="22"/>
        </w:rPr>
        <w:t>ing f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1326E">
        <w:rPr>
          <w:rFonts w:asciiTheme="minorHAnsi" w:hAnsiTheme="minorHAnsi" w:cstheme="minorHAnsi"/>
          <w:sz w:val="22"/>
          <w:szCs w:val="22"/>
        </w:rPr>
        <w:t>.</w:t>
      </w:r>
      <w:r w:rsidRPr="00C132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</w:p>
    <w:p w14:paraId="7B619E3F" w14:textId="77777777" w:rsidR="00490723" w:rsidRPr="00C1326E" w:rsidRDefault="00F8067F" w:rsidP="00C1326E">
      <w:pPr>
        <w:spacing w:before="33" w:line="360" w:lineRule="auto"/>
        <w:ind w:left="100"/>
        <w:rPr>
          <w:rFonts w:asciiTheme="minorHAnsi" w:eastAsia="Symbol" w:hAnsiTheme="minorHAnsi" w:cstheme="minorHAnsi"/>
          <w:sz w:val="22"/>
          <w:szCs w:val="22"/>
        </w:rPr>
      </w:pPr>
      <w:r w:rsidRPr="00C1326E">
        <w:rPr>
          <w:rFonts w:asciiTheme="minorHAnsi" w:hAnsiTheme="minorHAnsi" w:cstheme="minorHAnsi"/>
          <w:position w:val="-3"/>
          <w:sz w:val="22"/>
          <w:szCs w:val="22"/>
        </w:rPr>
        <w:t xml:space="preserve">    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 xml:space="preserve">  </w:t>
      </w:r>
      <w:r w:rsidRPr="00C1326E">
        <w:rPr>
          <w:rFonts w:asciiTheme="minorHAnsi" w:hAnsiTheme="minorHAnsi" w:cstheme="minorHAnsi"/>
          <w:spacing w:val="6"/>
          <w:position w:val="7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P</w:t>
      </w:r>
      <w:r w:rsidRPr="00C1326E">
        <w:rPr>
          <w:rFonts w:asciiTheme="minorHAnsi" w:hAnsiTheme="minorHAnsi" w:cstheme="minorHAnsi"/>
          <w:spacing w:val="-1"/>
          <w:position w:val="7"/>
          <w:sz w:val="22"/>
          <w:szCs w:val="22"/>
        </w:rPr>
        <w:t>r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e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p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 xml:space="preserve">are </w:t>
      </w:r>
      <w:r w:rsidRPr="00C1326E">
        <w:rPr>
          <w:rFonts w:asciiTheme="minorHAnsi" w:hAnsiTheme="minorHAnsi" w:cstheme="minorHAnsi"/>
          <w:spacing w:val="-1"/>
          <w:position w:val="7"/>
          <w:sz w:val="22"/>
          <w:szCs w:val="22"/>
        </w:rPr>
        <w:t>q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u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e</w:t>
      </w:r>
      <w:r w:rsidRPr="00C1326E">
        <w:rPr>
          <w:rFonts w:asciiTheme="minorHAnsi" w:hAnsiTheme="minorHAnsi" w:cstheme="minorHAnsi"/>
          <w:spacing w:val="-2"/>
          <w:position w:val="7"/>
          <w:sz w:val="22"/>
          <w:szCs w:val="22"/>
        </w:rPr>
        <w:t>s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tion</w:t>
      </w:r>
      <w:r w:rsidRPr="00C1326E">
        <w:rPr>
          <w:rFonts w:asciiTheme="minorHAnsi" w:hAnsiTheme="minorHAnsi" w:cstheme="minorHAnsi"/>
          <w:spacing w:val="-1"/>
          <w:position w:val="7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p</w:t>
      </w:r>
      <w:r w:rsidRPr="00C1326E">
        <w:rPr>
          <w:rFonts w:asciiTheme="minorHAnsi" w:hAnsiTheme="minorHAnsi" w:cstheme="minorHAnsi"/>
          <w:spacing w:val="-2"/>
          <w:position w:val="7"/>
          <w:sz w:val="22"/>
          <w:szCs w:val="22"/>
        </w:rPr>
        <w:t>a</w:t>
      </w:r>
      <w:r w:rsidRPr="00C1326E">
        <w:rPr>
          <w:rFonts w:asciiTheme="minorHAnsi" w:hAnsiTheme="minorHAnsi" w:cstheme="minorHAnsi"/>
          <w:spacing w:val="-1"/>
          <w:position w:val="7"/>
          <w:sz w:val="22"/>
          <w:szCs w:val="22"/>
        </w:rPr>
        <w:t>p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ers a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n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d</w:t>
      </w:r>
      <w:r w:rsidRPr="00C1326E">
        <w:rPr>
          <w:rFonts w:asciiTheme="minorHAnsi" w:hAnsiTheme="minorHAnsi" w:cstheme="minorHAnsi"/>
          <w:spacing w:val="-2"/>
          <w:position w:val="7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c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o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r</w:t>
      </w:r>
      <w:r w:rsidRPr="00C1326E">
        <w:rPr>
          <w:rFonts w:asciiTheme="minorHAnsi" w:hAnsiTheme="minorHAnsi" w:cstheme="minorHAnsi"/>
          <w:spacing w:val="-1"/>
          <w:position w:val="7"/>
          <w:sz w:val="22"/>
          <w:szCs w:val="22"/>
        </w:rPr>
        <w:t>r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e</w:t>
      </w:r>
      <w:r w:rsidRPr="00C1326E">
        <w:rPr>
          <w:rFonts w:asciiTheme="minorHAnsi" w:hAnsiTheme="minorHAnsi" w:cstheme="minorHAnsi"/>
          <w:spacing w:val="-1"/>
          <w:position w:val="7"/>
          <w:sz w:val="22"/>
          <w:szCs w:val="22"/>
        </w:rPr>
        <w:t>c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ting</w:t>
      </w:r>
      <w:r w:rsidRPr="00C1326E">
        <w:rPr>
          <w:rFonts w:asciiTheme="minorHAnsi" w:hAnsiTheme="minorHAnsi" w:cstheme="minorHAnsi"/>
          <w:spacing w:val="-1"/>
          <w:position w:val="7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ans</w:t>
      </w:r>
      <w:r w:rsidRPr="00C1326E">
        <w:rPr>
          <w:rFonts w:asciiTheme="minorHAnsi" w:hAnsiTheme="minorHAnsi" w:cstheme="minorHAnsi"/>
          <w:spacing w:val="-1"/>
          <w:position w:val="7"/>
          <w:sz w:val="22"/>
          <w:szCs w:val="22"/>
        </w:rPr>
        <w:t>w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er sh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e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e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t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 xml:space="preserve">s. </w:t>
      </w:r>
    </w:p>
    <w:p w14:paraId="6B00D909" w14:textId="77777777" w:rsidR="00490723" w:rsidRPr="00C1326E" w:rsidRDefault="00F8067F" w:rsidP="00C1326E">
      <w:pPr>
        <w:spacing w:line="360" w:lineRule="auto"/>
        <w:ind w:left="463"/>
        <w:rPr>
          <w:rFonts w:asciiTheme="minorHAnsi" w:eastAsia="Symbol" w:hAnsiTheme="minorHAnsi" w:cstheme="minorHAnsi"/>
          <w:sz w:val="22"/>
          <w:szCs w:val="22"/>
        </w:rPr>
      </w:pPr>
      <w:r w:rsidRPr="00C1326E">
        <w:rPr>
          <w:rFonts w:asciiTheme="minorHAnsi" w:hAnsiTheme="minorHAnsi" w:cstheme="minorHAnsi"/>
          <w:sz w:val="22"/>
          <w:szCs w:val="22"/>
        </w:rPr>
        <w:t xml:space="preserve">  </w:t>
      </w:r>
      <w:r w:rsidRPr="00C1326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I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326E">
        <w:rPr>
          <w:rFonts w:asciiTheme="minorHAnsi" w:hAnsiTheme="minorHAnsi" w:cstheme="minorHAnsi"/>
          <w:sz w:val="22"/>
          <w:szCs w:val="22"/>
        </w:rPr>
        <w:t>a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1326E">
        <w:rPr>
          <w:rFonts w:asciiTheme="minorHAnsi" w:hAnsiTheme="minorHAnsi" w:cstheme="minorHAnsi"/>
          <w:sz w:val="22"/>
          <w:szCs w:val="22"/>
        </w:rPr>
        <w:t xml:space="preserve">e 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1326E">
        <w:rPr>
          <w:rFonts w:asciiTheme="minorHAnsi" w:hAnsiTheme="minorHAnsi" w:cstheme="minorHAnsi"/>
          <w:sz w:val="22"/>
          <w:szCs w:val="22"/>
        </w:rPr>
        <w:t>n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o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1326E">
        <w:rPr>
          <w:rFonts w:asciiTheme="minorHAnsi" w:hAnsiTheme="minorHAnsi" w:cstheme="minorHAnsi"/>
          <w:sz w:val="22"/>
          <w:szCs w:val="22"/>
        </w:rPr>
        <w:t>z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C1326E">
        <w:rPr>
          <w:rFonts w:asciiTheme="minorHAnsi" w:hAnsiTheme="minorHAnsi" w:cstheme="minorHAnsi"/>
          <w:sz w:val="22"/>
          <w:szCs w:val="22"/>
        </w:rPr>
        <w:t>g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ui</w:t>
      </w:r>
      <w:r w:rsidRPr="00C1326E">
        <w:rPr>
          <w:rFonts w:asciiTheme="minorHAnsi" w:hAnsiTheme="minorHAnsi" w:cstheme="minorHAnsi"/>
          <w:sz w:val="22"/>
          <w:szCs w:val="22"/>
        </w:rPr>
        <w:t xml:space="preserve">z </w:t>
      </w:r>
      <w:r w:rsidRPr="00C132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1326E">
        <w:rPr>
          <w:rFonts w:asciiTheme="minorHAnsi" w:hAnsiTheme="minorHAnsi" w:cstheme="minorHAnsi"/>
          <w:sz w:val="22"/>
          <w:szCs w:val="22"/>
        </w:rPr>
        <w:t>d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C1326E">
        <w:rPr>
          <w:rFonts w:asciiTheme="minorHAnsi" w:hAnsiTheme="minorHAnsi" w:cstheme="minorHAnsi"/>
          <w:sz w:val="22"/>
          <w:szCs w:val="22"/>
        </w:rPr>
        <w:t>s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1326E">
        <w:rPr>
          <w:rFonts w:asciiTheme="minorHAnsi" w:hAnsiTheme="minorHAnsi" w:cstheme="minorHAnsi"/>
          <w:sz w:val="22"/>
          <w:szCs w:val="22"/>
        </w:rPr>
        <w:t>n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c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1326E">
        <w:rPr>
          <w:rFonts w:asciiTheme="minorHAnsi" w:hAnsiTheme="minorHAnsi" w:cstheme="minorHAnsi"/>
          <w:sz w:val="22"/>
          <w:szCs w:val="22"/>
        </w:rPr>
        <w:t>a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1326E">
        <w:rPr>
          <w:rFonts w:asciiTheme="minorHAnsi" w:hAnsiTheme="minorHAnsi" w:cstheme="minorHAnsi"/>
          <w:sz w:val="22"/>
          <w:szCs w:val="22"/>
        </w:rPr>
        <w:t>r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1326E">
        <w:rPr>
          <w:rFonts w:asciiTheme="minorHAnsi" w:hAnsiTheme="minorHAnsi" w:cstheme="minorHAnsi"/>
          <w:sz w:val="22"/>
          <w:szCs w:val="22"/>
        </w:rPr>
        <w:t>n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1326E">
        <w:rPr>
          <w:rFonts w:asciiTheme="minorHAnsi" w:hAnsiTheme="minorHAnsi" w:cstheme="minorHAnsi"/>
          <w:sz w:val="22"/>
          <w:szCs w:val="22"/>
        </w:rPr>
        <w:t>h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1326E">
        <w:rPr>
          <w:rFonts w:asciiTheme="minorHAnsi" w:hAnsiTheme="minorHAnsi" w:cstheme="minorHAnsi"/>
          <w:sz w:val="22"/>
          <w:szCs w:val="22"/>
        </w:rPr>
        <w:t>.</w:t>
      </w:r>
      <w:r w:rsidRPr="00C132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</w:p>
    <w:p w14:paraId="1A931BBE" w14:textId="77777777" w:rsidR="00490723" w:rsidRPr="00C1326E" w:rsidRDefault="00490723" w:rsidP="00C1326E">
      <w:pPr>
        <w:spacing w:before="9" w:line="360" w:lineRule="auto"/>
        <w:rPr>
          <w:rFonts w:asciiTheme="minorHAnsi" w:hAnsiTheme="minorHAnsi" w:cstheme="minorHAnsi"/>
          <w:sz w:val="22"/>
          <w:szCs w:val="22"/>
        </w:rPr>
      </w:pPr>
    </w:p>
    <w:p w14:paraId="189C0A0A" w14:textId="77777777" w:rsidR="00490723" w:rsidRPr="00C1326E" w:rsidRDefault="00490723" w:rsidP="00C132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539D615" w14:textId="77777777" w:rsidR="00490723" w:rsidRPr="00C1326E" w:rsidRDefault="00F8067F" w:rsidP="00C1326E">
      <w:pPr>
        <w:spacing w:before="23"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C1326E">
        <w:rPr>
          <w:rFonts w:asciiTheme="minorHAnsi" w:hAnsiTheme="minorHAnsi" w:cstheme="minorHAnsi"/>
          <w:b/>
          <w:position w:val="-1"/>
          <w:sz w:val="22"/>
          <w:szCs w:val="22"/>
        </w:rPr>
        <w:t>Achievem</w:t>
      </w:r>
      <w:r w:rsidRPr="00C1326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C1326E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  <w:r w:rsidRPr="00C1326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C1326E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</w:p>
    <w:p w14:paraId="06D6C32B" w14:textId="77777777" w:rsidR="00490723" w:rsidRPr="00C1326E" w:rsidRDefault="00490723" w:rsidP="00C132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809EC6F" w14:textId="77777777" w:rsidR="00490723" w:rsidRPr="00C1326E" w:rsidRDefault="00490723" w:rsidP="00C1326E">
      <w:pPr>
        <w:spacing w:before="18" w:line="360" w:lineRule="auto"/>
        <w:rPr>
          <w:rFonts w:asciiTheme="minorHAnsi" w:hAnsiTheme="minorHAnsi" w:cstheme="minorHAnsi"/>
          <w:sz w:val="22"/>
          <w:szCs w:val="22"/>
        </w:rPr>
      </w:pPr>
    </w:p>
    <w:p w14:paraId="2FC057C9" w14:textId="77777777" w:rsidR="00490723" w:rsidRPr="00C1326E" w:rsidRDefault="00F8067F" w:rsidP="00C1326E">
      <w:pPr>
        <w:spacing w:before="6" w:line="360" w:lineRule="auto"/>
        <w:ind w:left="100"/>
        <w:rPr>
          <w:rFonts w:asciiTheme="minorHAnsi" w:eastAsia="Symbol" w:hAnsiTheme="minorHAnsi" w:cstheme="minorHAnsi"/>
          <w:sz w:val="22"/>
          <w:szCs w:val="22"/>
        </w:rPr>
      </w:pPr>
      <w:r w:rsidRPr="00C1326E">
        <w:rPr>
          <w:rFonts w:asciiTheme="minorHAnsi" w:hAnsiTheme="minorHAnsi" w:cstheme="minorHAnsi"/>
          <w:position w:val="-3"/>
          <w:sz w:val="22"/>
          <w:szCs w:val="22"/>
        </w:rPr>
        <w:t xml:space="preserve">    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 xml:space="preserve">  </w:t>
      </w:r>
      <w:r w:rsidRPr="00C1326E">
        <w:rPr>
          <w:rFonts w:asciiTheme="minorHAnsi" w:hAnsiTheme="minorHAnsi" w:cstheme="minorHAnsi"/>
          <w:spacing w:val="6"/>
          <w:position w:val="7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B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e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st T</w:t>
      </w:r>
      <w:r w:rsidRPr="00C1326E">
        <w:rPr>
          <w:rFonts w:asciiTheme="minorHAnsi" w:hAnsiTheme="minorHAnsi" w:cstheme="minorHAnsi"/>
          <w:spacing w:val="-1"/>
          <w:position w:val="7"/>
          <w:sz w:val="22"/>
          <w:szCs w:val="22"/>
        </w:rPr>
        <w:t>e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a</w:t>
      </w:r>
      <w:r w:rsidRPr="00C1326E">
        <w:rPr>
          <w:rFonts w:asciiTheme="minorHAnsi" w:hAnsiTheme="minorHAnsi" w:cstheme="minorHAnsi"/>
          <w:spacing w:val="-1"/>
          <w:position w:val="7"/>
          <w:sz w:val="22"/>
          <w:szCs w:val="22"/>
        </w:rPr>
        <w:t>c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h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er awa</w:t>
      </w:r>
      <w:r w:rsidRPr="00C1326E">
        <w:rPr>
          <w:rFonts w:asciiTheme="minorHAnsi" w:hAnsiTheme="minorHAnsi" w:cstheme="minorHAnsi"/>
          <w:spacing w:val="-3"/>
          <w:position w:val="7"/>
          <w:sz w:val="22"/>
          <w:szCs w:val="22"/>
        </w:rPr>
        <w:t>r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d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d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u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r</w:t>
      </w:r>
      <w:r w:rsidRPr="00C1326E">
        <w:rPr>
          <w:rFonts w:asciiTheme="minorHAnsi" w:hAnsiTheme="minorHAnsi" w:cstheme="minorHAnsi"/>
          <w:spacing w:val="-2"/>
          <w:position w:val="7"/>
          <w:sz w:val="22"/>
          <w:szCs w:val="22"/>
        </w:rPr>
        <w:t>i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n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g</w:t>
      </w:r>
      <w:r w:rsidRPr="00C1326E">
        <w:rPr>
          <w:rFonts w:asciiTheme="minorHAnsi" w:hAnsiTheme="minorHAnsi" w:cstheme="minorHAnsi"/>
          <w:spacing w:val="-2"/>
          <w:position w:val="7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int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e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rn</w:t>
      </w:r>
      <w:r w:rsidRPr="00C1326E">
        <w:rPr>
          <w:rFonts w:asciiTheme="minorHAnsi" w:hAnsiTheme="minorHAnsi" w:cstheme="minorHAnsi"/>
          <w:spacing w:val="-2"/>
          <w:position w:val="7"/>
          <w:sz w:val="22"/>
          <w:szCs w:val="22"/>
        </w:rPr>
        <w:t>s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h</w:t>
      </w:r>
      <w:r w:rsidRPr="00C1326E">
        <w:rPr>
          <w:rFonts w:asciiTheme="minorHAnsi" w:hAnsiTheme="minorHAnsi" w:cstheme="minorHAnsi"/>
          <w:spacing w:val="-1"/>
          <w:position w:val="7"/>
          <w:sz w:val="22"/>
          <w:szCs w:val="22"/>
        </w:rPr>
        <w:t>i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p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 xml:space="preserve">. </w:t>
      </w:r>
    </w:p>
    <w:p w14:paraId="00F47E6F" w14:textId="77777777" w:rsidR="00490723" w:rsidRPr="00C1326E" w:rsidRDefault="00F8067F" w:rsidP="00C1326E">
      <w:pPr>
        <w:spacing w:line="360" w:lineRule="auto"/>
        <w:ind w:left="100"/>
        <w:rPr>
          <w:rFonts w:asciiTheme="minorHAnsi" w:eastAsia="Symbol" w:hAnsiTheme="minorHAnsi" w:cstheme="minorHAnsi"/>
          <w:sz w:val="22"/>
          <w:szCs w:val="22"/>
        </w:rPr>
      </w:pPr>
      <w:r w:rsidRPr="00C1326E">
        <w:rPr>
          <w:rFonts w:asciiTheme="minorHAnsi" w:hAnsiTheme="minorHAnsi" w:cstheme="minorHAnsi"/>
          <w:position w:val="-2"/>
          <w:sz w:val="22"/>
          <w:szCs w:val="22"/>
        </w:rPr>
        <w:t xml:space="preserve">    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 xml:space="preserve">  </w:t>
      </w:r>
      <w:r w:rsidRPr="00C1326E">
        <w:rPr>
          <w:rFonts w:asciiTheme="minorHAnsi" w:hAnsiTheme="minorHAnsi" w:cstheme="minorHAnsi"/>
          <w:spacing w:val="6"/>
          <w:position w:val="8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3"/>
          <w:position w:val="8"/>
          <w:sz w:val="22"/>
          <w:szCs w:val="22"/>
        </w:rPr>
        <w:t>W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>i</w:t>
      </w:r>
      <w:r w:rsidRPr="00C1326E">
        <w:rPr>
          <w:rFonts w:asciiTheme="minorHAnsi" w:hAnsiTheme="minorHAnsi" w:cstheme="minorHAnsi"/>
          <w:spacing w:val="2"/>
          <w:position w:val="8"/>
          <w:sz w:val="22"/>
          <w:szCs w:val="22"/>
        </w:rPr>
        <w:t>n</w:t>
      </w:r>
      <w:r w:rsidRPr="00C1326E">
        <w:rPr>
          <w:rFonts w:asciiTheme="minorHAnsi" w:hAnsiTheme="minorHAnsi" w:cstheme="minorHAnsi"/>
          <w:spacing w:val="1"/>
          <w:position w:val="8"/>
          <w:sz w:val="22"/>
          <w:szCs w:val="22"/>
        </w:rPr>
        <w:t>n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 xml:space="preserve">er of </w:t>
      </w:r>
      <w:r w:rsidRPr="00C1326E">
        <w:rPr>
          <w:rFonts w:asciiTheme="minorHAnsi" w:hAnsiTheme="minorHAnsi" w:cstheme="minorHAnsi"/>
          <w:spacing w:val="-1"/>
          <w:position w:val="8"/>
          <w:sz w:val="22"/>
          <w:szCs w:val="22"/>
        </w:rPr>
        <w:t>I</w:t>
      </w:r>
      <w:r w:rsidRPr="00C1326E">
        <w:rPr>
          <w:rFonts w:asciiTheme="minorHAnsi" w:hAnsiTheme="minorHAnsi" w:cstheme="minorHAnsi"/>
          <w:spacing w:val="1"/>
          <w:position w:val="8"/>
          <w:sz w:val="22"/>
          <w:szCs w:val="22"/>
        </w:rPr>
        <w:t>n</w:t>
      </w:r>
      <w:r w:rsidRPr="00C1326E">
        <w:rPr>
          <w:rFonts w:asciiTheme="minorHAnsi" w:hAnsiTheme="minorHAnsi" w:cstheme="minorHAnsi"/>
          <w:spacing w:val="-1"/>
          <w:position w:val="8"/>
          <w:sz w:val="22"/>
          <w:szCs w:val="22"/>
        </w:rPr>
        <w:t>t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>e</w:t>
      </w:r>
      <w:r w:rsidRPr="00C1326E">
        <w:rPr>
          <w:rFonts w:asciiTheme="minorHAnsi" w:hAnsiTheme="minorHAnsi" w:cstheme="minorHAnsi"/>
          <w:spacing w:val="1"/>
          <w:position w:val="8"/>
          <w:sz w:val="22"/>
          <w:szCs w:val="22"/>
        </w:rPr>
        <w:t>r</w:t>
      </w:r>
      <w:r w:rsidRPr="00C1326E">
        <w:rPr>
          <w:rFonts w:asciiTheme="minorHAnsi" w:hAnsiTheme="minorHAnsi" w:cstheme="minorHAnsi"/>
          <w:spacing w:val="-1"/>
          <w:position w:val="8"/>
          <w:sz w:val="22"/>
          <w:szCs w:val="22"/>
        </w:rPr>
        <w:t>-</w:t>
      </w:r>
      <w:r w:rsidRPr="00C1326E">
        <w:rPr>
          <w:rFonts w:asciiTheme="minorHAnsi" w:hAnsiTheme="minorHAnsi" w:cstheme="minorHAnsi"/>
          <w:spacing w:val="1"/>
          <w:position w:val="8"/>
          <w:sz w:val="22"/>
          <w:szCs w:val="22"/>
        </w:rPr>
        <w:t>u</w:t>
      </w:r>
      <w:r w:rsidRPr="00C1326E">
        <w:rPr>
          <w:rFonts w:asciiTheme="minorHAnsi" w:hAnsiTheme="minorHAnsi" w:cstheme="minorHAnsi"/>
          <w:spacing w:val="-1"/>
          <w:position w:val="8"/>
          <w:sz w:val="22"/>
          <w:szCs w:val="22"/>
        </w:rPr>
        <w:t>n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>iversi</w:t>
      </w:r>
      <w:r w:rsidRPr="00C1326E">
        <w:rPr>
          <w:rFonts w:asciiTheme="minorHAnsi" w:hAnsiTheme="minorHAnsi" w:cstheme="minorHAnsi"/>
          <w:spacing w:val="-1"/>
          <w:position w:val="8"/>
          <w:sz w:val="22"/>
          <w:szCs w:val="22"/>
        </w:rPr>
        <w:t>t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>y</w:t>
      </w:r>
      <w:r w:rsidRPr="00C1326E">
        <w:rPr>
          <w:rFonts w:asciiTheme="minorHAnsi" w:hAnsiTheme="minorHAnsi" w:cstheme="minorHAnsi"/>
          <w:spacing w:val="1"/>
          <w:position w:val="8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1"/>
          <w:position w:val="8"/>
          <w:sz w:val="22"/>
          <w:szCs w:val="22"/>
        </w:rPr>
        <w:t>Q</w:t>
      </w:r>
      <w:r w:rsidRPr="00C1326E">
        <w:rPr>
          <w:rFonts w:asciiTheme="minorHAnsi" w:hAnsiTheme="minorHAnsi" w:cstheme="minorHAnsi"/>
          <w:spacing w:val="1"/>
          <w:position w:val="8"/>
          <w:sz w:val="22"/>
          <w:szCs w:val="22"/>
        </w:rPr>
        <w:t>u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>iz</w:t>
      </w:r>
      <w:r w:rsidRPr="00C1326E">
        <w:rPr>
          <w:rFonts w:asciiTheme="minorHAnsi" w:hAnsiTheme="minorHAnsi" w:cstheme="minorHAnsi"/>
          <w:spacing w:val="-2"/>
          <w:position w:val="8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>c</w:t>
      </w:r>
      <w:r w:rsidRPr="00C1326E">
        <w:rPr>
          <w:rFonts w:asciiTheme="minorHAnsi" w:hAnsiTheme="minorHAnsi" w:cstheme="minorHAnsi"/>
          <w:spacing w:val="1"/>
          <w:position w:val="8"/>
          <w:sz w:val="22"/>
          <w:szCs w:val="22"/>
        </w:rPr>
        <w:t>o</w:t>
      </w:r>
      <w:r w:rsidRPr="00C1326E">
        <w:rPr>
          <w:rFonts w:asciiTheme="minorHAnsi" w:hAnsiTheme="minorHAnsi" w:cstheme="minorHAnsi"/>
          <w:spacing w:val="-3"/>
          <w:position w:val="8"/>
          <w:sz w:val="22"/>
          <w:szCs w:val="22"/>
        </w:rPr>
        <w:t>m</w:t>
      </w:r>
      <w:r w:rsidRPr="00C1326E">
        <w:rPr>
          <w:rFonts w:asciiTheme="minorHAnsi" w:hAnsiTheme="minorHAnsi" w:cstheme="minorHAnsi"/>
          <w:spacing w:val="1"/>
          <w:position w:val="8"/>
          <w:sz w:val="22"/>
          <w:szCs w:val="22"/>
        </w:rPr>
        <w:t>p</w:t>
      </w:r>
      <w:r w:rsidRPr="00C1326E">
        <w:rPr>
          <w:rFonts w:asciiTheme="minorHAnsi" w:hAnsiTheme="minorHAnsi" w:cstheme="minorHAnsi"/>
          <w:spacing w:val="-2"/>
          <w:position w:val="8"/>
          <w:sz w:val="22"/>
          <w:szCs w:val="22"/>
        </w:rPr>
        <w:t>e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>t</w:t>
      </w:r>
      <w:r w:rsidRPr="00C1326E">
        <w:rPr>
          <w:rFonts w:asciiTheme="minorHAnsi" w:hAnsiTheme="minorHAnsi" w:cstheme="minorHAnsi"/>
          <w:spacing w:val="1"/>
          <w:position w:val="8"/>
          <w:sz w:val="22"/>
          <w:szCs w:val="22"/>
        </w:rPr>
        <w:t>i</w:t>
      </w:r>
      <w:r w:rsidRPr="00C1326E">
        <w:rPr>
          <w:rFonts w:asciiTheme="minorHAnsi" w:hAnsiTheme="minorHAnsi" w:cstheme="minorHAnsi"/>
          <w:spacing w:val="-1"/>
          <w:position w:val="8"/>
          <w:sz w:val="22"/>
          <w:szCs w:val="22"/>
        </w:rPr>
        <w:t>ti</w:t>
      </w:r>
      <w:r w:rsidRPr="00C1326E">
        <w:rPr>
          <w:rFonts w:asciiTheme="minorHAnsi" w:hAnsiTheme="minorHAnsi" w:cstheme="minorHAnsi"/>
          <w:spacing w:val="1"/>
          <w:position w:val="8"/>
          <w:sz w:val="22"/>
          <w:szCs w:val="22"/>
        </w:rPr>
        <w:t>on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 xml:space="preserve">. </w:t>
      </w:r>
    </w:p>
    <w:p w14:paraId="3EA31595" w14:textId="77777777" w:rsidR="00490723" w:rsidRPr="00C1326E" w:rsidRDefault="00F8067F" w:rsidP="00C1326E">
      <w:pPr>
        <w:spacing w:line="360" w:lineRule="auto"/>
        <w:ind w:left="463"/>
        <w:rPr>
          <w:rFonts w:asciiTheme="minorHAnsi" w:eastAsia="Symbol" w:hAnsiTheme="minorHAnsi" w:cstheme="minorHAnsi"/>
          <w:sz w:val="22"/>
          <w:szCs w:val="22"/>
        </w:rPr>
      </w:pPr>
      <w:r w:rsidRPr="00C1326E">
        <w:rPr>
          <w:rFonts w:asciiTheme="minorHAnsi" w:hAnsiTheme="minorHAnsi" w:cstheme="minorHAnsi"/>
          <w:sz w:val="22"/>
          <w:szCs w:val="22"/>
        </w:rPr>
        <w:t xml:space="preserve">  </w:t>
      </w:r>
      <w:r w:rsidRPr="00C132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C1326E">
        <w:rPr>
          <w:rFonts w:asciiTheme="minorHAnsi" w:hAnsiTheme="minorHAnsi" w:cstheme="minorHAnsi"/>
          <w:sz w:val="22"/>
          <w:szCs w:val="22"/>
        </w:rPr>
        <w:t>i</w:t>
      </w:r>
      <w:r w:rsidRPr="00C1326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1326E">
        <w:rPr>
          <w:rFonts w:asciiTheme="minorHAnsi" w:hAnsiTheme="minorHAnsi" w:cstheme="minorHAnsi"/>
          <w:sz w:val="22"/>
          <w:szCs w:val="22"/>
        </w:rPr>
        <w:t xml:space="preserve">er of 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1326E">
        <w:rPr>
          <w:rFonts w:asciiTheme="minorHAnsi" w:hAnsiTheme="minorHAnsi" w:cstheme="minorHAnsi"/>
          <w:sz w:val="22"/>
          <w:szCs w:val="22"/>
        </w:rPr>
        <w:t>d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a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1326E">
        <w:rPr>
          <w:rFonts w:asciiTheme="minorHAnsi" w:hAnsiTheme="minorHAnsi" w:cstheme="minorHAnsi"/>
          <w:sz w:val="22"/>
          <w:szCs w:val="22"/>
        </w:rPr>
        <w:t>d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C1326E">
        <w:rPr>
          <w:rFonts w:asciiTheme="minorHAnsi" w:hAnsiTheme="minorHAnsi" w:cstheme="minorHAnsi"/>
          <w:sz w:val="22"/>
          <w:szCs w:val="22"/>
        </w:rPr>
        <w:t>i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1326E">
        <w:rPr>
          <w:rFonts w:asciiTheme="minorHAnsi" w:hAnsiTheme="minorHAnsi" w:cstheme="minorHAnsi"/>
          <w:sz w:val="22"/>
          <w:szCs w:val="22"/>
        </w:rPr>
        <w:t xml:space="preserve">er </w:t>
      </w:r>
      <w:r w:rsidRPr="00C1326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1326E">
        <w:rPr>
          <w:rFonts w:asciiTheme="minorHAnsi" w:hAnsiTheme="minorHAnsi" w:cstheme="minorHAnsi"/>
          <w:sz w:val="22"/>
          <w:szCs w:val="22"/>
        </w:rPr>
        <w:t>e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1326E">
        <w:rPr>
          <w:rFonts w:asciiTheme="minorHAnsi" w:hAnsiTheme="minorHAnsi" w:cstheme="minorHAnsi"/>
          <w:sz w:val="22"/>
          <w:szCs w:val="22"/>
        </w:rPr>
        <w:t>a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1326E">
        <w:rPr>
          <w:rFonts w:asciiTheme="minorHAnsi" w:hAnsiTheme="minorHAnsi" w:cstheme="minorHAnsi"/>
          <w:sz w:val="22"/>
          <w:szCs w:val="22"/>
        </w:rPr>
        <w:t xml:space="preserve">s 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1326E">
        <w:rPr>
          <w:rFonts w:asciiTheme="minorHAnsi" w:hAnsiTheme="minorHAnsi" w:cstheme="minorHAnsi"/>
          <w:sz w:val="22"/>
          <w:szCs w:val="22"/>
        </w:rPr>
        <w:t>n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1326E">
        <w:rPr>
          <w:rFonts w:asciiTheme="minorHAnsi" w:hAnsiTheme="minorHAnsi" w:cstheme="minorHAnsi"/>
          <w:sz w:val="22"/>
          <w:szCs w:val="22"/>
        </w:rPr>
        <w:t>al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Sp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1326E">
        <w:rPr>
          <w:rFonts w:asciiTheme="minorHAnsi" w:hAnsiTheme="minorHAnsi" w:cstheme="minorHAnsi"/>
          <w:sz w:val="22"/>
          <w:szCs w:val="22"/>
        </w:rPr>
        <w:t xml:space="preserve">rts 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1326E">
        <w:rPr>
          <w:rFonts w:asciiTheme="minorHAnsi" w:hAnsiTheme="minorHAnsi" w:cstheme="minorHAnsi"/>
          <w:sz w:val="22"/>
          <w:szCs w:val="22"/>
        </w:rPr>
        <w:t>a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C1326E">
        <w:rPr>
          <w:rFonts w:asciiTheme="minorHAnsi" w:hAnsiTheme="minorHAnsi" w:cstheme="minorHAnsi"/>
          <w:sz w:val="22"/>
          <w:szCs w:val="22"/>
        </w:rPr>
        <w:t>.</w:t>
      </w:r>
      <w:r w:rsidRPr="00C1326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</w:p>
    <w:p w14:paraId="117FC3E2" w14:textId="77777777" w:rsidR="00490723" w:rsidRPr="00C1326E" w:rsidRDefault="00490723" w:rsidP="00C1326E">
      <w:pPr>
        <w:spacing w:before="7" w:line="360" w:lineRule="auto"/>
        <w:rPr>
          <w:rFonts w:asciiTheme="minorHAnsi" w:hAnsiTheme="minorHAnsi" w:cstheme="minorHAnsi"/>
          <w:sz w:val="22"/>
          <w:szCs w:val="22"/>
        </w:rPr>
      </w:pPr>
    </w:p>
    <w:p w14:paraId="6D8A705E" w14:textId="77777777" w:rsidR="00490723" w:rsidRPr="00C1326E" w:rsidRDefault="00490723" w:rsidP="00C132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305B9FC" w14:textId="77777777" w:rsidR="00490723" w:rsidRPr="00C1326E" w:rsidRDefault="00F8067F" w:rsidP="00C1326E">
      <w:pPr>
        <w:spacing w:before="23"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C1326E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C1326E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x</w:t>
      </w:r>
      <w:r w:rsidRPr="00C1326E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  <w:r w:rsidRPr="00C1326E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r</w:t>
      </w:r>
      <w:r w:rsidRPr="00C1326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</w:t>
      </w:r>
      <w:r w:rsidRPr="00C1326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-</w:t>
      </w:r>
      <w:r w:rsidRPr="00C1326E">
        <w:rPr>
          <w:rFonts w:asciiTheme="minorHAnsi" w:hAnsiTheme="minorHAnsi" w:cstheme="minorHAnsi"/>
          <w:b/>
          <w:position w:val="-1"/>
          <w:sz w:val="22"/>
          <w:szCs w:val="22"/>
        </w:rPr>
        <w:t>C</w:t>
      </w:r>
      <w:r w:rsidRPr="00C1326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u</w:t>
      </w:r>
      <w:r w:rsidRPr="00C1326E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C1326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r</w:t>
      </w:r>
      <w:r w:rsidRPr="00C1326E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C1326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c</w:t>
      </w:r>
      <w:r w:rsidRPr="00C1326E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u</w:t>
      </w:r>
      <w:r w:rsidRPr="00C1326E">
        <w:rPr>
          <w:rFonts w:asciiTheme="minorHAnsi" w:hAnsiTheme="minorHAnsi" w:cstheme="minorHAnsi"/>
          <w:b/>
          <w:position w:val="-1"/>
          <w:sz w:val="22"/>
          <w:szCs w:val="22"/>
        </w:rPr>
        <w:t xml:space="preserve">lar </w:t>
      </w:r>
      <w:r w:rsidRPr="00C1326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C1326E">
        <w:rPr>
          <w:rFonts w:asciiTheme="minorHAnsi" w:hAnsiTheme="minorHAnsi" w:cstheme="minorHAnsi"/>
          <w:b/>
          <w:position w:val="-1"/>
          <w:sz w:val="22"/>
          <w:szCs w:val="22"/>
        </w:rPr>
        <w:t>ctivity</w:t>
      </w:r>
    </w:p>
    <w:p w14:paraId="3DBCF1DB" w14:textId="77777777" w:rsidR="00490723" w:rsidRPr="00C1326E" w:rsidRDefault="00490723" w:rsidP="00C132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4973B66" w14:textId="77777777" w:rsidR="00490723" w:rsidRPr="00C1326E" w:rsidRDefault="00490723" w:rsidP="00C1326E">
      <w:pPr>
        <w:spacing w:before="18" w:line="360" w:lineRule="auto"/>
        <w:rPr>
          <w:rFonts w:asciiTheme="minorHAnsi" w:hAnsiTheme="minorHAnsi" w:cstheme="minorHAnsi"/>
          <w:sz w:val="22"/>
          <w:szCs w:val="22"/>
        </w:rPr>
      </w:pPr>
    </w:p>
    <w:p w14:paraId="08CE6D8F" w14:textId="77777777" w:rsidR="00490723" w:rsidRPr="00C1326E" w:rsidRDefault="00F8067F" w:rsidP="00C1326E">
      <w:pPr>
        <w:spacing w:before="6" w:line="360" w:lineRule="auto"/>
        <w:ind w:left="100"/>
        <w:rPr>
          <w:rFonts w:asciiTheme="minorHAnsi" w:eastAsia="Symbol" w:hAnsiTheme="minorHAnsi" w:cstheme="minorHAnsi"/>
          <w:sz w:val="22"/>
          <w:szCs w:val="22"/>
        </w:rPr>
      </w:pPr>
      <w:r w:rsidRPr="00C1326E">
        <w:rPr>
          <w:rFonts w:asciiTheme="minorHAnsi" w:hAnsiTheme="minorHAnsi" w:cstheme="minorHAnsi"/>
          <w:position w:val="-3"/>
          <w:sz w:val="22"/>
          <w:szCs w:val="22"/>
        </w:rPr>
        <w:lastRenderedPageBreak/>
        <w:t xml:space="preserve">    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 xml:space="preserve">  </w:t>
      </w:r>
      <w:r w:rsidRPr="00C1326E">
        <w:rPr>
          <w:rFonts w:asciiTheme="minorHAnsi" w:hAnsiTheme="minorHAnsi" w:cstheme="minorHAnsi"/>
          <w:spacing w:val="6"/>
          <w:position w:val="7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Part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i</w:t>
      </w:r>
      <w:r w:rsidRPr="00C1326E">
        <w:rPr>
          <w:rFonts w:asciiTheme="minorHAnsi" w:hAnsiTheme="minorHAnsi" w:cstheme="minorHAnsi"/>
          <w:spacing w:val="-2"/>
          <w:position w:val="7"/>
          <w:sz w:val="22"/>
          <w:szCs w:val="22"/>
        </w:rPr>
        <w:t>c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ipa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t</w:t>
      </w:r>
      <w:r w:rsidRPr="00C1326E">
        <w:rPr>
          <w:rFonts w:asciiTheme="minorHAnsi" w:hAnsiTheme="minorHAnsi" w:cstheme="minorHAnsi"/>
          <w:spacing w:val="-2"/>
          <w:position w:val="7"/>
          <w:sz w:val="22"/>
          <w:szCs w:val="22"/>
        </w:rPr>
        <w:t>e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d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2"/>
          <w:position w:val="7"/>
          <w:sz w:val="22"/>
          <w:szCs w:val="22"/>
        </w:rPr>
        <w:t>i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n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sc</w:t>
      </w:r>
      <w:r w:rsidRPr="00C1326E">
        <w:rPr>
          <w:rFonts w:asciiTheme="minorHAnsi" w:hAnsiTheme="minorHAnsi" w:cstheme="minorHAnsi"/>
          <w:spacing w:val="-2"/>
          <w:position w:val="7"/>
          <w:sz w:val="22"/>
          <w:szCs w:val="22"/>
        </w:rPr>
        <w:t>i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ence se</w:t>
      </w:r>
      <w:r w:rsidRPr="00C1326E">
        <w:rPr>
          <w:rFonts w:asciiTheme="minorHAnsi" w:hAnsiTheme="minorHAnsi" w:cstheme="minorHAnsi"/>
          <w:spacing w:val="-2"/>
          <w:position w:val="7"/>
          <w:sz w:val="22"/>
          <w:szCs w:val="22"/>
        </w:rPr>
        <w:t>m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i</w:t>
      </w:r>
      <w:r w:rsidRPr="00C1326E">
        <w:rPr>
          <w:rFonts w:asciiTheme="minorHAnsi" w:hAnsiTheme="minorHAnsi" w:cstheme="minorHAnsi"/>
          <w:spacing w:val="2"/>
          <w:position w:val="7"/>
          <w:sz w:val="22"/>
          <w:szCs w:val="22"/>
        </w:rPr>
        <w:t>n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 xml:space="preserve">ars </w:t>
      </w:r>
      <w:r w:rsidRPr="00C1326E">
        <w:rPr>
          <w:rFonts w:asciiTheme="minorHAnsi" w:hAnsiTheme="minorHAnsi" w:cstheme="minorHAnsi"/>
          <w:spacing w:val="-3"/>
          <w:position w:val="7"/>
          <w:sz w:val="22"/>
          <w:szCs w:val="22"/>
        </w:rPr>
        <w:t>a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n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d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1"/>
          <w:position w:val="7"/>
          <w:sz w:val="22"/>
          <w:szCs w:val="22"/>
        </w:rPr>
        <w:t>w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o</w:t>
      </w:r>
      <w:r w:rsidRPr="00C1326E">
        <w:rPr>
          <w:rFonts w:asciiTheme="minorHAnsi" w:hAnsiTheme="minorHAnsi" w:cstheme="minorHAnsi"/>
          <w:spacing w:val="-3"/>
          <w:position w:val="7"/>
          <w:sz w:val="22"/>
          <w:szCs w:val="22"/>
        </w:rPr>
        <w:t>r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k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s</w:t>
      </w:r>
      <w:r w:rsidRPr="00C1326E">
        <w:rPr>
          <w:rFonts w:asciiTheme="minorHAnsi" w:hAnsiTheme="minorHAnsi" w:cstheme="minorHAnsi"/>
          <w:spacing w:val="-1"/>
          <w:position w:val="7"/>
          <w:sz w:val="22"/>
          <w:szCs w:val="22"/>
        </w:rPr>
        <w:t>h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op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 xml:space="preserve">s </w:t>
      </w:r>
      <w:r w:rsidRPr="00C1326E">
        <w:rPr>
          <w:rFonts w:asciiTheme="minorHAnsi" w:hAnsiTheme="minorHAnsi" w:cstheme="minorHAnsi"/>
          <w:spacing w:val="-2"/>
          <w:position w:val="7"/>
          <w:sz w:val="22"/>
          <w:szCs w:val="22"/>
        </w:rPr>
        <w:t>i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n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s</w:t>
      </w:r>
      <w:r w:rsidRPr="00C1326E">
        <w:rPr>
          <w:rFonts w:asciiTheme="minorHAnsi" w:hAnsiTheme="minorHAnsi" w:cstheme="minorHAnsi"/>
          <w:spacing w:val="-3"/>
          <w:position w:val="7"/>
          <w:sz w:val="22"/>
          <w:szCs w:val="22"/>
        </w:rPr>
        <w:t>c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h</w:t>
      </w:r>
      <w:r w:rsidRPr="00C1326E">
        <w:rPr>
          <w:rFonts w:asciiTheme="minorHAnsi" w:hAnsiTheme="minorHAnsi" w:cstheme="minorHAnsi"/>
          <w:spacing w:val="-1"/>
          <w:position w:val="7"/>
          <w:sz w:val="22"/>
          <w:szCs w:val="22"/>
        </w:rPr>
        <w:t>o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o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l.</w:t>
      </w:r>
      <w:r w:rsidRPr="00C1326E">
        <w:rPr>
          <w:rFonts w:asciiTheme="minorHAnsi" w:hAnsiTheme="minorHAnsi" w:cstheme="minorHAnsi"/>
          <w:spacing w:val="3"/>
          <w:position w:val="7"/>
          <w:sz w:val="22"/>
          <w:szCs w:val="22"/>
        </w:rPr>
        <w:t xml:space="preserve"> </w:t>
      </w:r>
    </w:p>
    <w:p w14:paraId="724DAE95" w14:textId="77777777" w:rsidR="00490723" w:rsidRPr="00C1326E" w:rsidRDefault="00F8067F" w:rsidP="00C1326E">
      <w:pPr>
        <w:spacing w:line="360" w:lineRule="auto"/>
        <w:ind w:left="100"/>
        <w:rPr>
          <w:rFonts w:asciiTheme="minorHAnsi" w:eastAsia="Symbol" w:hAnsiTheme="minorHAnsi" w:cstheme="minorHAnsi"/>
          <w:sz w:val="22"/>
          <w:szCs w:val="22"/>
        </w:rPr>
      </w:pPr>
      <w:r w:rsidRPr="00C1326E">
        <w:rPr>
          <w:rFonts w:asciiTheme="minorHAnsi" w:hAnsiTheme="minorHAnsi" w:cstheme="minorHAnsi"/>
          <w:position w:val="-2"/>
          <w:sz w:val="22"/>
          <w:szCs w:val="22"/>
        </w:rPr>
        <w:t xml:space="preserve">    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 xml:space="preserve">  </w:t>
      </w:r>
      <w:r w:rsidRPr="00C1326E">
        <w:rPr>
          <w:rFonts w:asciiTheme="minorHAnsi" w:hAnsiTheme="minorHAnsi" w:cstheme="minorHAnsi"/>
          <w:spacing w:val="6"/>
          <w:position w:val="8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>Part</w:t>
      </w:r>
      <w:r w:rsidRPr="00C1326E">
        <w:rPr>
          <w:rFonts w:asciiTheme="minorHAnsi" w:hAnsiTheme="minorHAnsi" w:cstheme="minorHAnsi"/>
          <w:spacing w:val="1"/>
          <w:position w:val="8"/>
          <w:sz w:val="22"/>
          <w:szCs w:val="22"/>
        </w:rPr>
        <w:t>i</w:t>
      </w:r>
      <w:r w:rsidRPr="00C1326E">
        <w:rPr>
          <w:rFonts w:asciiTheme="minorHAnsi" w:hAnsiTheme="minorHAnsi" w:cstheme="minorHAnsi"/>
          <w:spacing w:val="-2"/>
          <w:position w:val="8"/>
          <w:sz w:val="22"/>
          <w:szCs w:val="22"/>
        </w:rPr>
        <w:t>c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>ipa</w:t>
      </w:r>
      <w:r w:rsidRPr="00C1326E">
        <w:rPr>
          <w:rFonts w:asciiTheme="minorHAnsi" w:hAnsiTheme="minorHAnsi" w:cstheme="minorHAnsi"/>
          <w:spacing w:val="1"/>
          <w:position w:val="8"/>
          <w:sz w:val="22"/>
          <w:szCs w:val="22"/>
        </w:rPr>
        <w:t>t</w:t>
      </w:r>
      <w:r w:rsidRPr="00C1326E">
        <w:rPr>
          <w:rFonts w:asciiTheme="minorHAnsi" w:hAnsiTheme="minorHAnsi" w:cstheme="minorHAnsi"/>
          <w:spacing w:val="-2"/>
          <w:position w:val="8"/>
          <w:sz w:val="22"/>
          <w:szCs w:val="22"/>
        </w:rPr>
        <w:t>e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>d</w:t>
      </w:r>
      <w:r w:rsidRPr="00C1326E">
        <w:rPr>
          <w:rFonts w:asciiTheme="minorHAnsi" w:hAnsiTheme="minorHAnsi" w:cstheme="minorHAnsi"/>
          <w:spacing w:val="1"/>
          <w:position w:val="8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2"/>
          <w:position w:val="8"/>
          <w:sz w:val="22"/>
          <w:szCs w:val="22"/>
        </w:rPr>
        <w:t>i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>n</w:t>
      </w:r>
      <w:r w:rsidRPr="00C1326E">
        <w:rPr>
          <w:rFonts w:asciiTheme="minorHAnsi" w:hAnsiTheme="minorHAnsi" w:cstheme="minorHAnsi"/>
          <w:spacing w:val="1"/>
          <w:position w:val="8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3"/>
          <w:position w:val="8"/>
          <w:sz w:val="22"/>
          <w:szCs w:val="22"/>
        </w:rPr>
        <w:t>m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>a</w:t>
      </w:r>
      <w:r w:rsidRPr="00C1326E">
        <w:rPr>
          <w:rFonts w:asciiTheme="minorHAnsi" w:hAnsiTheme="minorHAnsi" w:cstheme="minorHAnsi"/>
          <w:spacing w:val="1"/>
          <w:position w:val="8"/>
          <w:sz w:val="22"/>
          <w:szCs w:val="22"/>
        </w:rPr>
        <w:t>n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>y</w:t>
      </w:r>
      <w:r w:rsidRPr="00C1326E">
        <w:rPr>
          <w:rFonts w:asciiTheme="minorHAnsi" w:hAnsiTheme="minorHAnsi" w:cstheme="minorHAnsi"/>
          <w:spacing w:val="-1"/>
          <w:position w:val="8"/>
          <w:sz w:val="22"/>
          <w:szCs w:val="22"/>
        </w:rPr>
        <w:t xml:space="preserve"> Q</w:t>
      </w:r>
      <w:r w:rsidRPr="00C1326E">
        <w:rPr>
          <w:rFonts w:asciiTheme="minorHAnsi" w:hAnsiTheme="minorHAnsi" w:cstheme="minorHAnsi"/>
          <w:spacing w:val="1"/>
          <w:position w:val="8"/>
          <w:sz w:val="22"/>
          <w:szCs w:val="22"/>
        </w:rPr>
        <w:t>u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>iz</w:t>
      </w:r>
      <w:r w:rsidRPr="00C1326E">
        <w:rPr>
          <w:rFonts w:asciiTheme="minorHAnsi" w:hAnsiTheme="minorHAnsi" w:cstheme="minorHAnsi"/>
          <w:spacing w:val="1"/>
          <w:position w:val="8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2"/>
          <w:position w:val="8"/>
          <w:sz w:val="22"/>
          <w:szCs w:val="22"/>
        </w:rPr>
        <w:t>c</w:t>
      </w:r>
      <w:r w:rsidRPr="00C1326E">
        <w:rPr>
          <w:rFonts w:asciiTheme="minorHAnsi" w:hAnsiTheme="minorHAnsi" w:cstheme="minorHAnsi"/>
          <w:spacing w:val="1"/>
          <w:position w:val="8"/>
          <w:sz w:val="22"/>
          <w:szCs w:val="22"/>
        </w:rPr>
        <w:t>o</w:t>
      </w:r>
      <w:r w:rsidRPr="00C1326E">
        <w:rPr>
          <w:rFonts w:asciiTheme="minorHAnsi" w:hAnsiTheme="minorHAnsi" w:cstheme="minorHAnsi"/>
          <w:spacing w:val="-3"/>
          <w:position w:val="8"/>
          <w:sz w:val="22"/>
          <w:szCs w:val="22"/>
        </w:rPr>
        <w:t>m</w:t>
      </w:r>
      <w:r w:rsidRPr="00C1326E">
        <w:rPr>
          <w:rFonts w:asciiTheme="minorHAnsi" w:hAnsiTheme="minorHAnsi" w:cstheme="minorHAnsi"/>
          <w:spacing w:val="1"/>
          <w:position w:val="8"/>
          <w:sz w:val="22"/>
          <w:szCs w:val="22"/>
        </w:rPr>
        <w:t>p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>e</w:t>
      </w:r>
      <w:r w:rsidRPr="00C1326E">
        <w:rPr>
          <w:rFonts w:asciiTheme="minorHAnsi" w:hAnsiTheme="minorHAnsi" w:cstheme="minorHAnsi"/>
          <w:spacing w:val="1"/>
          <w:position w:val="8"/>
          <w:sz w:val="22"/>
          <w:szCs w:val="22"/>
        </w:rPr>
        <w:t>t</w:t>
      </w:r>
      <w:r w:rsidRPr="00C1326E">
        <w:rPr>
          <w:rFonts w:asciiTheme="minorHAnsi" w:hAnsiTheme="minorHAnsi" w:cstheme="minorHAnsi"/>
          <w:spacing w:val="-1"/>
          <w:position w:val="8"/>
          <w:sz w:val="22"/>
          <w:szCs w:val="22"/>
        </w:rPr>
        <w:t>i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>tio</w:t>
      </w:r>
      <w:r w:rsidRPr="00C1326E">
        <w:rPr>
          <w:rFonts w:asciiTheme="minorHAnsi" w:hAnsiTheme="minorHAnsi" w:cstheme="minorHAnsi"/>
          <w:spacing w:val="1"/>
          <w:position w:val="8"/>
          <w:sz w:val="22"/>
          <w:szCs w:val="22"/>
        </w:rPr>
        <w:t>n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 xml:space="preserve">s. </w:t>
      </w:r>
    </w:p>
    <w:p w14:paraId="292F8DB4" w14:textId="77777777" w:rsidR="00490723" w:rsidRPr="00C1326E" w:rsidRDefault="00F8067F" w:rsidP="00C1326E">
      <w:pPr>
        <w:spacing w:line="360" w:lineRule="auto"/>
        <w:ind w:left="463"/>
        <w:rPr>
          <w:rFonts w:asciiTheme="minorHAnsi" w:eastAsia="Symbol" w:hAnsiTheme="minorHAnsi" w:cstheme="minorHAnsi"/>
          <w:sz w:val="22"/>
          <w:szCs w:val="22"/>
        </w:rPr>
      </w:pPr>
      <w:r w:rsidRPr="00C1326E">
        <w:rPr>
          <w:rFonts w:asciiTheme="minorHAnsi" w:hAnsiTheme="minorHAnsi" w:cstheme="minorHAnsi"/>
          <w:sz w:val="22"/>
          <w:szCs w:val="22"/>
        </w:rPr>
        <w:t xml:space="preserve">  </w:t>
      </w:r>
      <w:r w:rsidRPr="00C132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Part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1326E">
        <w:rPr>
          <w:rFonts w:asciiTheme="minorHAnsi" w:hAnsiTheme="minorHAnsi" w:cstheme="minorHAnsi"/>
          <w:sz w:val="22"/>
          <w:szCs w:val="22"/>
        </w:rPr>
        <w:t>ipa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1326E">
        <w:rPr>
          <w:rFonts w:asciiTheme="minorHAnsi" w:hAnsiTheme="minorHAnsi" w:cstheme="minorHAnsi"/>
          <w:sz w:val="22"/>
          <w:szCs w:val="22"/>
        </w:rPr>
        <w:t>d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1326E">
        <w:rPr>
          <w:rFonts w:asciiTheme="minorHAnsi" w:hAnsiTheme="minorHAnsi" w:cstheme="minorHAnsi"/>
          <w:sz w:val="22"/>
          <w:szCs w:val="22"/>
        </w:rPr>
        <w:t>n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C1326E">
        <w:rPr>
          <w:rFonts w:asciiTheme="minorHAnsi" w:hAnsiTheme="minorHAnsi" w:cstheme="minorHAnsi"/>
          <w:sz w:val="22"/>
          <w:szCs w:val="22"/>
        </w:rPr>
        <w:t>m</w:t>
      </w:r>
      <w:r w:rsidRPr="00C1326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h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1326E">
        <w:rPr>
          <w:rFonts w:asciiTheme="minorHAnsi" w:hAnsiTheme="minorHAnsi" w:cstheme="minorHAnsi"/>
          <w:sz w:val="22"/>
          <w:szCs w:val="22"/>
        </w:rPr>
        <w:t>r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C1326E">
        <w:rPr>
          <w:rFonts w:asciiTheme="minorHAnsi" w:hAnsiTheme="minorHAnsi" w:cstheme="minorHAnsi"/>
          <w:sz w:val="22"/>
          <w:szCs w:val="22"/>
        </w:rPr>
        <w:t>l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1326E">
        <w:rPr>
          <w:rFonts w:asciiTheme="minorHAnsi" w:hAnsiTheme="minorHAnsi" w:cstheme="minorHAnsi"/>
          <w:sz w:val="22"/>
          <w:szCs w:val="22"/>
        </w:rPr>
        <w:t xml:space="preserve">s 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1326E">
        <w:rPr>
          <w:rFonts w:asciiTheme="minorHAnsi" w:hAnsiTheme="minorHAnsi" w:cstheme="minorHAnsi"/>
          <w:sz w:val="22"/>
          <w:szCs w:val="22"/>
        </w:rPr>
        <w:t>n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s</w:t>
      </w:r>
      <w:r w:rsidRPr="00C1326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1326E">
        <w:rPr>
          <w:rFonts w:asciiTheme="minorHAnsi" w:hAnsiTheme="minorHAnsi" w:cstheme="minorHAnsi"/>
          <w:sz w:val="22"/>
          <w:szCs w:val="22"/>
        </w:rPr>
        <w:t>l.</w:t>
      </w:r>
      <w:r w:rsidRPr="00C1326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</w:p>
    <w:p w14:paraId="205C0ABC" w14:textId="77777777" w:rsidR="00490723" w:rsidRPr="00C1326E" w:rsidRDefault="00490723" w:rsidP="00C1326E">
      <w:pPr>
        <w:spacing w:before="4" w:line="360" w:lineRule="auto"/>
        <w:rPr>
          <w:rFonts w:asciiTheme="minorHAnsi" w:hAnsiTheme="minorHAnsi" w:cstheme="minorHAnsi"/>
          <w:sz w:val="22"/>
          <w:szCs w:val="22"/>
        </w:rPr>
      </w:pPr>
    </w:p>
    <w:p w14:paraId="061487B2" w14:textId="77777777" w:rsidR="00490723" w:rsidRPr="00C1326E" w:rsidRDefault="00490723" w:rsidP="00C132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CA67062" w14:textId="77777777" w:rsidR="00490723" w:rsidRPr="00C1326E" w:rsidRDefault="00F8067F" w:rsidP="00C1326E">
      <w:pPr>
        <w:spacing w:before="23"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C1326E">
        <w:rPr>
          <w:rFonts w:asciiTheme="minorHAnsi" w:hAnsiTheme="minorHAnsi" w:cstheme="minorHAnsi"/>
          <w:b/>
          <w:position w:val="-1"/>
          <w:sz w:val="22"/>
          <w:szCs w:val="22"/>
        </w:rPr>
        <w:t>Hobbi</w:t>
      </w:r>
      <w:r w:rsidRPr="00C1326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C1326E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</w:p>
    <w:p w14:paraId="78324CB2" w14:textId="77777777" w:rsidR="00490723" w:rsidRPr="00C1326E" w:rsidRDefault="00490723" w:rsidP="00C132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CB5347D" w14:textId="77777777" w:rsidR="00490723" w:rsidRPr="00C1326E" w:rsidRDefault="00490723" w:rsidP="00C1326E">
      <w:pPr>
        <w:spacing w:before="3" w:line="360" w:lineRule="auto"/>
        <w:rPr>
          <w:rFonts w:asciiTheme="minorHAnsi" w:hAnsiTheme="minorHAnsi" w:cstheme="minorHAnsi"/>
          <w:sz w:val="22"/>
          <w:szCs w:val="22"/>
        </w:rPr>
      </w:pPr>
    </w:p>
    <w:p w14:paraId="0EAB6193" w14:textId="77777777" w:rsidR="00490723" w:rsidRPr="00C1326E" w:rsidRDefault="00F8067F" w:rsidP="00C1326E">
      <w:pPr>
        <w:spacing w:before="6" w:line="360" w:lineRule="auto"/>
        <w:ind w:left="100"/>
        <w:rPr>
          <w:rFonts w:asciiTheme="minorHAnsi" w:eastAsia="Symbol" w:hAnsiTheme="minorHAnsi" w:cstheme="minorHAnsi"/>
          <w:sz w:val="22"/>
          <w:szCs w:val="22"/>
        </w:rPr>
      </w:pPr>
      <w:r w:rsidRPr="00C1326E">
        <w:rPr>
          <w:rFonts w:asciiTheme="minorHAnsi" w:hAnsiTheme="minorHAnsi" w:cstheme="minorHAnsi"/>
          <w:position w:val="-3"/>
          <w:sz w:val="22"/>
          <w:szCs w:val="22"/>
        </w:rPr>
        <w:t xml:space="preserve">    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 xml:space="preserve">  </w:t>
      </w:r>
      <w:r w:rsidRPr="00C1326E">
        <w:rPr>
          <w:rFonts w:asciiTheme="minorHAnsi" w:hAnsiTheme="minorHAnsi" w:cstheme="minorHAnsi"/>
          <w:spacing w:val="6"/>
          <w:position w:val="7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Tre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k</w:t>
      </w:r>
      <w:r w:rsidRPr="00C1326E">
        <w:rPr>
          <w:rFonts w:asciiTheme="minorHAnsi" w:hAnsiTheme="minorHAnsi" w:cstheme="minorHAnsi"/>
          <w:spacing w:val="-1"/>
          <w:position w:val="7"/>
          <w:sz w:val="22"/>
          <w:szCs w:val="22"/>
        </w:rPr>
        <w:t>k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 xml:space="preserve">ing </w:t>
      </w:r>
      <w:r w:rsidRPr="00C1326E">
        <w:rPr>
          <w:rFonts w:asciiTheme="minorHAnsi" w:hAnsiTheme="minorHAnsi" w:cstheme="minorHAnsi"/>
          <w:spacing w:val="-1"/>
          <w:position w:val="7"/>
          <w:sz w:val="22"/>
          <w:szCs w:val="22"/>
        </w:rPr>
        <w:t>a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n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d</w:t>
      </w:r>
      <w:r w:rsidRPr="00C1326E">
        <w:rPr>
          <w:rFonts w:asciiTheme="minorHAnsi" w:hAnsiTheme="minorHAnsi" w:cstheme="minorHAnsi"/>
          <w:spacing w:val="-2"/>
          <w:position w:val="7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h</w:t>
      </w:r>
      <w:r w:rsidRPr="00C1326E">
        <w:rPr>
          <w:rFonts w:asciiTheme="minorHAnsi" w:hAnsiTheme="minorHAnsi" w:cstheme="minorHAnsi"/>
          <w:spacing w:val="-1"/>
          <w:position w:val="7"/>
          <w:sz w:val="22"/>
          <w:szCs w:val="22"/>
        </w:rPr>
        <w:t>i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k</w:t>
      </w:r>
      <w:r w:rsidRPr="00C1326E">
        <w:rPr>
          <w:rFonts w:asciiTheme="minorHAnsi" w:hAnsiTheme="minorHAnsi" w:cstheme="minorHAnsi"/>
          <w:spacing w:val="-1"/>
          <w:position w:val="7"/>
          <w:sz w:val="22"/>
          <w:szCs w:val="22"/>
        </w:rPr>
        <w:t>i</w:t>
      </w:r>
      <w:r w:rsidRPr="00C1326E">
        <w:rPr>
          <w:rFonts w:asciiTheme="minorHAnsi" w:hAnsiTheme="minorHAnsi" w:cstheme="minorHAnsi"/>
          <w:spacing w:val="1"/>
          <w:position w:val="7"/>
          <w:sz w:val="22"/>
          <w:szCs w:val="22"/>
        </w:rPr>
        <w:t>ng</w:t>
      </w:r>
      <w:r w:rsidRPr="00C1326E">
        <w:rPr>
          <w:rFonts w:asciiTheme="minorHAnsi" w:hAnsiTheme="minorHAnsi" w:cstheme="minorHAnsi"/>
          <w:position w:val="7"/>
          <w:sz w:val="22"/>
          <w:szCs w:val="22"/>
        </w:rPr>
        <w:t>.</w:t>
      </w:r>
      <w:r w:rsidRPr="00C1326E">
        <w:rPr>
          <w:rFonts w:asciiTheme="minorHAnsi" w:hAnsiTheme="minorHAnsi" w:cstheme="minorHAnsi"/>
          <w:spacing w:val="-1"/>
          <w:position w:val="7"/>
          <w:sz w:val="22"/>
          <w:szCs w:val="22"/>
        </w:rPr>
        <w:t xml:space="preserve"> </w:t>
      </w:r>
    </w:p>
    <w:p w14:paraId="5FCB06CA" w14:textId="77777777" w:rsidR="00490723" w:rsidRPr="00C1326E" w:rsidRDefault="00F8067F" w:rsidP="00C1326E">
      <w:pPr>
        <w:spacing w:line="360" w:lineRule="auto"/>
        <w:ind w:left="100"/>
        <w:rPr>
          <w:rFonts w:asciiTheme="minorHAnsi" w:eastAsia="Symbol" w:hAnsiTheme="minorHAnsi" w:cstheme="minorHAnsi"/>
          <w:sz w:val="22"/>
          <w:szCs w:val="22"/>
        </w:rPr>
      </w:pPr>
      <w:r w:rsidRPr="00C1326E">
        <w:rPr>
          <w:rFonts w:asciiTheme="minorHAnsi" w:hAnsiTheme="minorHAnsi" w:cstheme="minorHAnsi"/>
          <w:position w:val="-2"/>
          <w:sz w:val="22"/>
          <w:szCs w:val="22"/>
        </w:rPr>
        <w:t xml:space="preserve">    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 xml:space="preserve">  </w:t>
      </w:r>
      <w:r w:rsidRPr="00C1326E">
        <w:rPr>
          <w:rFonts w:asciiTheme="minorHAnsi" w:hAnsiTheme="minorHAnsi" w:cstheme="minorHAnsi"/>
          <w:spacing w:val="6"/>
          <w:position w:val="8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3"/>
          <w:position w:val="8"/>
          <w:sz w:val="22"/>
          <w:szCs w:val="22"/>
        </w:rPr>
        <w:t>W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>ri</w:t>
      </w:r>
      <w:r w:rsidRPr="00C1326E">
        <w:rPr>
          <w:rFonts w:asciiTheme="minorHAnsi" w:hAnsiTheme="minorHAnsi" w:cstheme="minorHAnsi"/>
          <w:spacing w:val="1"/>
          <w:position w:val="8"/>
          <w:sz w:val="22"/>
          <w:szCs w:val="22"/>
        </w:rPr>
        <w:t>t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>i</w:t>
      </w:r>
      <w:r w:rsidRPr="00C1326E">
        <w:rPr>
          <w:rFonts w:asciiTheme="minorHAnsi" w:hAnsiTheme="minorHAnsi" w:cstheme="minorHAnsi"/>
          <w:spacing w:val="2"/>
          <w:position w:val="8"/>
          <w:sz w:val="22"/>
          <w:szCs w:val="22"/>
        </w:rPr>
        <w:t>n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>g</w:t>
      </w:r>
      <w:r w:rsidRPr="00C1326E">
        <w:rPr>
          <w:rFonts w:asciiTheme="minorHAnsi" w:hAnsiTheme="minorHAnsi" w:cstheme="minorHAnsi"/>
          <w:spacing w:val="1"/>
          <w:position w:val="8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>s</w:t>
      </w:r>
      <w:r w:rsidRPr="00C1326E">
        <w:rPr>
          <w:rFonts w:asciiTheme="minorHAnsi" w:hAnsiTheme="minorHAnsi" w:cstheme="minorHAnsi"/>
          <w:spacing w:val="-2"/>
          <w:position w:val="8"/>
          <w:sz w:val="22"/>
          <w:szCs w:val="22"/>
        </w:rPr>
        <w:t>h</w:t>
      </w:r>
      <w:r w:rsidRPr="00C1326E">
        <w:rPr>
          <w:rFonts w:asciiTheme="minorHAnsi" w:hAnsiTheme="minorHAnsi" w:cstheme="minorHAnsi"/>
          <w:spacing w:val="1"/>
          <w:position w:val="8"/>
          <w:sz w:val="22"/>
          <w:szCs w:val="22"/>
        </w:rPr>
        <w:t>o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>rt s</w:t>
      </w:r>
      <w:r w:rsidRPr="00C1326E">
        <w:rPr>
          <w:rFonts w:asciiTheme="minorHAnsi" w:hAnsiTheme="minorHAnsi" w:cstheme="minorHAnsi"/>
          <w:spacing w:val="-2"/>
          <w:position w:val="8"/>
          <w:sz w:val="22"/>
          <w:szCs w:val="22"/>
        </w:rPr>
        <w:t>t</w:t>
      </w:r>
      <w:r w:rsidRPr="00C1326E">
        <w:rPr>
          <w:rFonts w:asciiTheme="minorHAnsi" w:hAnsiTheme="minorHAnsi" w:cstheme="minorHAnsi"/>
          <w:spacing w:val="1"/>
          <w:position w:val="8"/>
          <w:sz w:val="22"/>
          <w:szCs w:val="22"/>
        </w:rPr>
        <w:t>o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>r</w:t>
      </w:r>
      <w:r w:rsidRPr="00C1326E">
        <w:rPr>
          <w:rFonts w:asciiTheme="minorHAnsi" w:hAnsiTheme="minorHAnsi" w:cstheme="minorHAnsi"/>
          <w:spacing w:val="-2"/>
          <w:position w:val="8"/>
          <w:sz w:val="22"/>
          <w:szCs w:val="22"/>
        </w:rPr>
        <w:t>i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>e</w:t>
      </w:r>
      <w:r w:rsidRPr="00C1326E">
        <w:rPr>
          <w:rFonts w:asciiTheme="minorHAnsi" w:hAnsiTheme="minorHAnsi" w:cstheme="minorHAnsi"/>
          <w:spacing w:val="-2"/>
          <w:position w:val="8"/>
          <w:sz w:val="22"/>
          <w:szCs w:val="22"/>
        </w:rPr>
        <w:t>s</w:t>
      </w:r>
      <w:r w:rsidRPr="00C1326E">
        <w:rPr>
          <w:rFonts w:asciiTheme="minorHAnsi" w:hAnsiTheme="minorHAnsi" w:cstheme="minorHAnsi"/>
          <w:position w:val="8"/>
          <w:sz w:val="22"/>
          <w:szCs w:val="22"/>
        </w:rPr>
        <w:t>.</w:t>
      </w:r>
      <w:r w:rsidRPr="00C1326E">
        <w:rPr>
          <w:rFonts w:asciiTheme="minorHAnsi" w:hAnsiTheme="minorHAnsi" w:cstheme="minorHAnsi"/>
          <w:spacing w:val="1"/>
          <w:position w:val="8"/>
          <w:sz w:val="22"/>
          <w:szCs w:val="22"/>
        </w:rPr>
        <w:t xml:space="preserve"> </w:t>
      </w:r>
    </w:p>
    <w:p w14:paraId="0AD04AAE" w14:textId="77777777" w:rsidR="00490723" w:rsidRPr="00C1326E" w:rsidRDefault="00F8067F" w:rsidP="00C1326E">
      <w:pPr>
        <w:spacing w:line="360" w:lineRule="auto"/>
        <w:ind w:left="463"/>
        <w:rPr>
          <w:rFonts w:asciiTheme="minorHAnsi" w:eastAsia="Symbol" w:hAnsiTheme="minorHAnsi" w:cstheme="minorHAnsi"/>
          <w:sz w:val="22"/>
          <w:szCs w:val="22"/>
        </w:rPr>
      </w:pPr>
      <w:r w:rsidRPr="00C1326E">
        <w:rPr>
          <w:rFonts w:asciiTheme="minorHAnsi" w:hAnsiTheme="minorHAnsi" w:cstheme="minorHAnsi"/>
          <w:sz w:val="22"/>
          <w:szCs w:val="22"/>
        </w:rPr>
        <w:t xml:space="preserve">  </w:t>
      </w:r>
      <w:r w:rsidRPr="00C132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R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1326E">
        <w:rPr>
          <w:rFonts w:asciiTheme="minorHAnsi" w:hAnsiTheme="minorHAnsi" w:cstheme="minorHAnsi"/>
          <w:sz w:val="22"/>
          <w:szCs w:val="22"/>
        </w:rPr>
        <w:t>g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t</w:t>
      </w:r>
      <w:r w:rsidRPr="00C1326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C1326E">
        <w:rPr>
          <w:rFonts w:asciiTheme="minorHAnsi" w:hAnsiTheme="minorHAnsi" w:cstheme="minorHAnsi"/>
          <w:sz w:val="22"/>
          <w:szCs w:val="22"/>
        </w:rPr>
        <w:t>e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anc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1326E">
        <w:rPr>
          <w:rFonts w:asciiTheme="minorHAnsi" w:hAnsiTheme="minorHAnsi" w:cstheme="minorHAnsi"/>
          <w:sz w:val="22"/>
          <w:szCs w:val="22"/>
        </w:rPr>
        <w:t>t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1326E">
        <w:rPr>
          <w:rFonts w:asciiTheme="minorHAnsi" w:hAnsiTheme="minorHAnsi" w:cstheme="minorHAnsi"/>
          <w:sz w:val="22"/>
          <w:szCs w:val="22"/>
        </w:rPr>
        <w:t>i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1326E">
        <w:rPr>
          <w:rFonts w:asciiTheme="minorHAnsi" w:hAnsiTheme="minorHAnsi" w:cstheme="minorHAnsi"/>
          <w:sz w:val="22"/>
          <w:szCs w:val="22"/>
        </w:rPr>
        <w:t>er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1326E">
        <w:rPr>
          <w:rFonts w:asciiTheme="minorHAnsi" w:hAnsiTheme="minorHAnsi" w:cstheme="minorHAnsi"/>
          <w:sz w:val="22"/>
          <w:szCs w:val="22"/>
        </w:rPr>
        <w:t>t</w:t>
      </w:r>
      <w:r w:rsidRPr="00C1326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C1326E">
        <w:rPr>
          <w:rFonts w:asciiTheme="minorHAnsi" w:hAnsiTheme="minorHAnsi" w:cstheme="minorHAnsi"/>
          <w:sz w:val="22"/>
          <w:szCs w:val="22"/>
        </w:rPr>
        <w:t xml:space="preserve">re. </w:t>
      </w:r>
    </w:p>
    <w:p w14:paraId="73CD99C6" w14:textId="77777777" w:rsidR="00490723" w:rsidRPr="00C1326E" w:rsidRDefault="00F8067F" w:rsidP="00C1326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  <w:sectPr w:rsidR="00490723" w:rsidRPr="00C1326E">
          <w:headerReference w:type="default" r:id="rId8"/>
          <w:pgSz w:w="12240" w:h="15840"/>
          <w:pgMar w:top="1740" w:right="1500" w:bottom="280" w:left="1340" w:header="1452" w:footer="0" w:gutter="0"/>
          <w:cols w:space="720"/>
        </w:sectPr>
      </w:pPr>
      <w:r w:rsidRPr="00C1326E">
        <w:rPr>
          <w:rFonts w:asciiTheme="minorHAnsi" w:hAnsiTheme="minorHAnsi" w:cstheme="minorHAnsi"/>
          <w:position w:val="-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72"/>
          <w:position w:val="-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C1326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C1326E">
        <w:rPr>
          <w:rFonts w:asciiTheme="minorHAnsi" w:hAnsiTheme="minorHAnsi" w:cstheme="minorHAnsi"/>
          <w:position w:val="-1"/>
          <w:sz w:val="22"/>
          <w:szCs w:val="22"/>
        </w:rPr>
        <w:t>st</w:t>
      </w:r>
      <w:r w:rsidRPr="00C1326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C1326E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C1326E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C1326E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C1326E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C1326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C1326E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C1326E">
        <w:rPr>
          <w:rFonts w:asciiTheme="minorHAnsi" w:hAnsiTheme="minorHAnsi" w:cstheme="minorHAnsi"/>
          <w:position w:val="-1"/>
          <w:sz w:val="22"/>
          <w:szCs w:val="22"/>
        </w:rPr>
        <w:t>si</w:t>
      </w:r>
      <w:r w:rsidRPr="00C1326E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C1326E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31913359" w14:textId="77777777" w:rsidR="00490723" w:rsidRPr="00C1326E" w:rsidRDefault="00490723" w:rsidP="00C1326E">
      <w:pPr>
        <w:spacing w:before="7" w:line="360" w:lineRule="auto"/>
        <w:rPr>
          <w:rFonts w:asciiTheme="minorHAnsi" w:hAnsiTheme="minorHAnsi" w:cstheme="minorHAnsi"/>
          <w:sz w:val="22"/>
          <w:szCs w:val="22"/>
        </w:rPr>
      </w:pPr>
    </w:p>
    <w:p w14:paraId="2A6B9EE5" w14:textId="77777777" w:rsidR="00490723" w:rsidRPr="00C1326E" w:rsidRDefault="00490723" w:rsidP="00C132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DBB8E8E" w14:textId="77777777" w:rsidR="00490723" w:rsidRPr="00C1326E" w:rsidRDefault="00F8067F" w:rsidP="00C1326E">
      <w:pPr>
        <w:spacing w:before="23"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C1326E">
        <w:rPr>
          <w:rFonts w:asciiTheme="minorHAnsi" w:hAnsiTheme="minorHAnsi" w:cstheme="minorHAnsi"/>
          <w:sz w:val="22"/>
          <w:szCs w:val="22"/>
        </w:rPr>
        <w:t>Na</w:t>
      </w:r>
      <w:r w:rsidRPr="00C1326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1326E">
        <w:rPr>
          <w:rFonts w:asciiTheme="minorHAnsi" w:hAnsiTheme="minorHAnsi" w:cstheme="minorHAnsi"/>
          <w:sz w:val="22"/>
          <w:szCs w:val="22"/>
        </w:rPr>
        <w:t>e</w:t>
      </w:r>
    </w:p>
    <w:p w14:paraId="1F58D5D9" w14:textId="77777777" w:rsidR="00490723" w:rsidRPr="00C1326E" w:rsidRDefault="00490723" w:rsidP="00C1326E">
      <w:pPr>
        <w:spacing w:before="18" w:line="360" w:lineRule="auto"/>
        <w:rPr>
          <w:rFonts w:asciiTheme="minorHAnsi" w:hAnsiTheme="minorHAnsi" w:cstheme="minorHAnsi"/>
          <w:sz w:val="22"/>
          <w:szCs w:val="22"/>
        </w:rPr>
      </w:pPr>
    </w:p>
    <w:p w14:paraId="2E10ADD7" w14:textId="77777777" w:rsidR="00490723" w:rsidRPr="00C1326E" w:rsidRDefault="00F8067F" w:rsidP="00C1326E">
      <w:pPr>
        <w:spacing w:line="360" w:lineRule="auto"/>
        <w:ind w:left="100" w:right="6890"/>
        <w:rPr>
          <w:rFonts w:asciiTheme="minorHAnsi" w:hAnsiTheme="minorHAnsi" w:cstheme="minorHAnsi"/>
          <w:sz w:val="22"/>
          <w:szCs w:val="22"/>
        </w:rPr>
      </w:pPr>
      <w:r w:rsidRPr="00C1326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1326E">
        <w:rPr>
          <w:rFonts w:asciiTheme="minorHAnsi" w:hAnsiTheme="minorHAnsi" w:cstheme="minorHAnsi"/>
          <w:sz w:val="22"/>
          <w:szCs w:val="22"/>
        </w:rPr>
        <w:t>a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1326E">
        <w:rPr>
          <w:rFonts w:asciiTheme="minorHAnsi" w:hAnsiTheme="minorHAnsi" w:cstheme="minorHAnsi"/>
          <w:sz w:val="22"/>
          <w:szCs w:val="22"/>
        </w:rPr>
        <w:t xml:space="preserve">e 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1326E">
        <w:rPr>
          <w:rFonts w:asciiTheme="minorHAnsi" w:hAnsiTheme="minorHAnsi" w:cstheme="minorHAnsi"/>
          <w:sz w:val="22"/>
          <w:szCs w:val="22"/>
        </w:rPr>
        <w:t>f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1326E">
        <w:rPr>
          <w:rFonts w:asciiTheme="minorHAnsi" w:hAnsiTheme="minorHAnsi" w:cstheme="minorHAnsi"/>
          <w:sz w:val="22"/>
          <w:szCs w:val="22"/>
        </w:rPr>
        <w:t>ir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1326E">
        <w:rPr>
          <w:rFonts w:asciiTheme="minorHAnsi" w:hAnsiTheme="minorHAnsi" w:cstheme="minorHAnsi"/>
          <w:sz w:val="22"/>
          <w:szCs w:val="22"/>
        </w:rPr>
        <w:t>h Father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C1326E">
        <w:rPr>
          <w:rFonts w:asciiTheme="minorHAnsi" w:hAnsiTheme="minorHAnsi" w:cstheme="minorHAnsi"/>
          <w:sz w:val="22"/>
          <w:szCs w:val="22"/>
        </w:rPr>
        <w:t xml:space="preserve">s 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1326E">
        <w:rPr>
          <w:rFonts w:asciiTheme="minorHAnsi" w:hAnsiTheme="minorHAnsi" w:cstheme="minorHAnsi"/>
          <w:sz w:val="22"/>
          <w:szCs w:val="22"/>
        </w:rPr>
        <w:t>a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1326E">
        <w:rPr>
          <w:rFonts w:asciiTheme="minorHAnsi" w:hAnsiTheme="minorHAnsi" w:cstheme="minorHAnsi"/>
          <w:sz w:val="22"/>
          <w:szCs w:val="22"/>
        </w:rPr>
        <w:t>e Father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C1326E">
        <w:rPr>
          <w:rFonts w:asciiTheme="minorHAnsi" w:hAnsiTheme="minorHAnsi" w:cstheme="minorHAnsi"/>
          <w:sz w:val="22"/>
          <w:szCs w:val="22"/>
        </w:rPr>
        <w:t xml:space="preserve">s 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1326E">
        <w:rPr>
          <w:rFonts w:asciiTheme="minorHAnsi" w:hAnsiTheme="minorHAnsi" w:cstheme="minorHAnsi"/>
          <w:sz w:val="22"/>
          <w:szCs w:val="22"/>
        </w:rPr>
        <w:t>c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cu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C1326E">
        <w:rPr>
          <w:rFonts w:asciiTheme="minorHAnsi" w:hAnsiTheme="minorHAnsi" w:cstheme="minorHAnsi"/>
          <w:sz w:val="22"/>
          <w:szCs w:val="22"/>
        </w:rPr>
        <w:t>ati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1326E">
        <w:rPr>
          <w:rFonts w:asciiTheme="minorHAnsi" w:hAnsiTheme="minorHAnsi" w:cstheme="minorHAnsi"/>
          <w:sz w:val="22"/>
          <w:szCs w:val="22"/>
        </w:rPr>
        <w:t xml:space="preserve">n 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1326E">
        <w:rPr>
          <w:rFonts w:asciiTheme="minorHAnsi" w:hAnsiTheme="minorHAnsi" w:cstheme="minorHAnsi"/>
          <w:sz w:val="22"/>
          <w:szCs w:val="22"/>
        </w:rPr>
        <w:t>t</w:t>
      </w:r>
      <w:r w:rsidRPr="00C1326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C1326E">
        <w:rPr>
          <w:rFonts w:asciiTheme="minorHAnsi" w:hAnsiTheme="minorHAnsi" w:cstheme="minorHAnsi"/>
          <w:sz w:val="22"/>
          <w:szCs w:val="22"/>
        </w:rPr>
        <w:t>er’s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 xml:space="preserve"> N</w:t>
      </w:r>
      <w:r w:rsidRPr="00C1326E">
        <w:rPr>
          <w:rFonts w:asciiTheme="minorHAnsi" w:hAnsiTheme="minorHAnsi" w:cstheme="minorHAnsi"/>
          <w:sz w:val="22"/>
          <w:szCs w:val="22"/>
        </w:rPr>
        <w:t>a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1326E">
        <w:rPr>
          <w:rFonts w:asciiTheme="minorHAnsi" w:hAnsiTheme="minorHAnsi" w:cstheme="minorHAnsi"/>
          <w:sz w:val="22"/>
          <w:szCs w:val="22"/>
        </w:rPr>
        <w:t>e Ad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1326E">
        <w:rPr>
          <w:rFonts w:asciiTheme="minorHAnsi" w:hAnsiTheme="minorHAnsi" w:cstheme="minorHAnsi"/>
          <w:sz w:val="22"/>
          <w:szCs w:val="22"/>
        </w:rPr>
        <w:t>ress</w:t>
      </w:r>
    </w:p>
    <w:p w14:paraId="50E9D9EF" w14:textId="77777777" w:rsidR="00490723" w:rsidRPr="00C1326E" w:rsidRDefault="00F8067F" w:rsidP="00C1326E">
      <w:pPr>
        <w:spacing w:before="4"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C1326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1326E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C1326E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C1326E">
        <w:rPr>
          <w:rFonts w:asciiTheme="minorHAnsi" w:hAnsiTheme="minorHAnsi" w:cstheme="minorHAnsi"/>
          <w:position w:val="-1"/>
          <w:sz w:val="22"/>
          <w:szCs w:val="22"/>
        </w:rPr>
        <w:t>ail</w:t>
      </w:r>
    </w:p>
    <w:p w14:paraId="365A94F2" w14:textId="77777777" w:rsidR="00490723" w:rsidRPr="00C1326E" w:rsidRDefault="00490723" w:rsidP="00C1326E">
      <w:pPr>
        <w:spacing w:before="8" w:line="360" w:lineRule="auto"/>
        <w:rPr>
          <w:rFonts w:asciiTheme="minorHAnsi" w:hAnsiTheme="minorHAnsi" w:cstheme="minorHAnsi"/>
          <w:sz w:val="22"/>
          <w:szCs w:val="22"/>
        </w:rPr>
      </w:pPr>
    </w:p>
    <w:p w14:paraId="4C10C9B3" w14:textId="77777777" w:rsidR="00490723" w:rsidRPr="00C1326E" w:rsidRDefault="00490723" w:rsidP="00C1326E">
      <w:pPr>
        <w:spacing w:line="360" w:lineRule="auto"/>
        <w:rPr>
          <w:rFonts w:asciiTheme="minorHAnsi" w:hAnsiTheme="minorHAnsi" w:cstheme="minorHAnsi"/>
          <w:sz w:val="22"/>
          <w:szCs w:val="22"/>
        </w:rPr>
        <w:sectPr w:rsidR="00490723" w:rsidRPr="00C1326E">
          <w:headerReference w:type="default" r:id="rId9"/>
          <w:pgSz w:w="12240" w:h="15840"/>
          <w:pgMar w:top="1740" w:right="1500" w:bottom="280" w:left="1340" w:header="1452" w:footer="0" w:gutter="0"/>
          <w:cols w:space="720"/>
        </w:sectPr>
      </w:pPr>
    </w:p>
    <w:p w14:paraId="3B16C44D" w14:textId="77777777" w:rsidR="00490723" w:rsidRPr="00C1326E" w:rsidRDefault="00F8067F" w:rsidP="00C1326E">
      <w:pPr>
        <w:spacing w:before="23" w:line="360" w:lineRule="auto"/>
        <w:ind w:left="100" w:right="-64"/>
        <w:rPr>
          <w:rFonts w:asciiTheme="minorHAnsi" w:hAnsiTheme="minorHAnsi" w:cstheme="minorHAnsi"/>
          <w:sz w:val="22"/>
          <w:szCs w:val="22"/>
        </w:rPr>
      </w:pPr>
      <w:r w:rsidRPr="00C1326E">
        <w:rPr>
          <w:rFonts w:asciiTheme="minorHAnsi" w:hAnsiTheme="minorHAnsi" w:cstheme="minorHAnsi"/>
          <w:sz w:val="22"/>
          <w:szCs w:val="22"/>
        </w:rPr>
        <w:t>Con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1326E">
        <w:rPr>
          <w:rFonts w:asciiTheme="minorHAnsi" w:hAnsiTheme="minorHAnsi" w:cstheme="minorHAnsi"/>
          <w:sz w:val="22"/>
          <w:szCs w:val="22"/>
        </w:rPr>
        <w:t>ct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1326E">
        <w:rPr>
          <w:rFonts w:asciiTheme="minorHAnsi" w:hAnsiTheme="minorHAnsi" w:cstheme="minorHAnsi"/>
          <w:sz w:val="22"/>
          <w:szCs w:val="22"/>
        </w:rPr>
        <w:t>.</w:t>
      </w:r>
    </w:p>
    <w:p w14:paraId="73758381" w14:textId="77777777" w:rsidR="00490723" w:rsidRPr="00C1326E" w:rsidRDefault="00F8067F" w:rsidP="00C132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C1326E">
        <w:rPr>
          <w:rFonts w:asciiTheme="minorHAnsi" w:hAnsiTheme="minorHAnsi" w:cstheme="minorHAnsi"/>
          <w:sz w:val="22"/>
          <w:szCs w:val="22"/>
        </w:rPr>
        <w:br w:type="column"/>
      </w:r>
    </w:p>
    <w:p w14:paraId="7E42DB47" w14:textId="77777777" w:rsidR="00490723" w:rsidRPr="00C1326E" w:rsidRDefault="00490723" w:rsidP="00C1326E">
      <w:pPr>
        <w:spacing w:before="7" w:line="360" w:lineRule="auto"/>
        <w:rPr>
          <w:rFonts w:asciiTheme="minorHAnsi" w:hAnsiTheme="minorHAnsi" w:cstheme="minorHAnsi"/>
          <w:sz w:val="22"/>
          <w:szCs w:val="22"/>
        </w:rPr>
      </w:pPr>
    </w:p>
    <w:p w14:paraId="65E336E4" w14:textId="77777777" w:rsidR="00490723" w:rsidRPr="00C1326E" w:rsidRDefault="00F8067F" w:rsidP="00C1326E">
      <w:pPr>
        <w:spacing w:line="360" w:lineRule="auto"/>
        <w:rPr>
          <w:rFonts w:asciiTheme="minorHAnsi" w:hAnsiTheme="minorHAnsi" w:cstheme="minorHAnsi"/>
          <w:sz w:val="22"/>
          <w:szCs w:val="22"/>
        </w:rPr>
        <w:sectPr w:rsidR="00490723" w:rsidRPr="00C1326E">
          <w:type w:val="continuous"/>
          <w:pgSz w:w="12240" w:h="15840"/>
          <w:pgMar w:top="1380" w:right="1500" w:bottom="280" w:left="1340" w:header="720" w:footer="720" w:gutter="0"/>
          <w:cols w:num="2" w:space="720" w:equalWidth="0">
            <w:col w:w="1504" w:space="2557"/>
            <w:col w:w="5339"/>
          </w:cols>
        </w:sectPr>
      </w:pPr>
      <w:r w:rsidRPr="00C1326E">
        <w:rPr>
          <w:rFonts w:asciiTheme="minorHAnsi" w:hAnsiTheme="minorHAnsi" w:cstheme="minorHAnsi"/>
          <w:b/>
          <w:position w:val="-1"/>
          <w:sz w:val="22"/>
          <w:szCs w:val="22"/>
        </w:rPr>
        <w:t>Dec</w:t>
      </w:r>
      <w:r w:rsidRPr="00C1326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l</w:t>
      </w:r>
      <w:r w:rsidRPr="00C1326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C1326E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C1326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</w:t>
      </w:r>
      <w:r w:rsidRPr="00C1326E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t</w:t>
      </w:r>
      <w:r w:rsidRPr="00C1326E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C1326E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o</w:t>
      </w:r>
      <w:r w:rsidRPr="00C1326E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</w:p>
    <w:p w14:paraId="58BDABA8" w14:textId="77777777" w:rsidR="00490723" w:rsidRPr="00C1326E" w:rsidRDefault="00490723" w:rsidP="00C132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F6F3C45" w14:textId="77777777" w:rsidR="00490723" w:rsidRPr="00C1326E" w:rsidRDefault="00490723" w:rsidP="00C1326E">
      <w:pPr>
        <w:spacing w:before="2" w:line="360" w:lineRule="auto"/>
        <w:rPr>
          <w:rFonts w:asciiTheme="minorHAnsi" w:hAnsiTheme="minorHAnsi" w:cstheme="minorHAnsi"/>
          <w:sz w:val="22"/>
          <w:szCs w:val="22"/>
        </w:rPr>
      </w:pPr>
    </w:p>
    <w:p w14:paraId="69682703" w14:textId="77777777" w:rsidR="00490723" w:rsidRPr="00C1326E" w:rsidRDefault="00F8067F" w:rsidP="00C1326E">
      <w:pPr>
        <w:spacing w:before="42" w:line="360" w:lineRule="auto"/>
        <w:ind w:left="4140" w:right="56" w:hanging="3874"/>
        <w:rPr>
          <w:rFonts w:asciiTheme="minorHAnsi" w:hAnsiTheme="minorHAnsi" w:cstheme="minorHAnsi"/>
          <w:sz w:val="22"/>
          <w:szCs w:val="22"/>
        </w:rPr>
      </w:pPr>
      <w:r w:rsidRPr="00C1326E">
        <w:rPr>
          <w:rFonts w:asciiTheme="minorHAnsi" w:hAnsiTheme="minorHAnsi" w:cstheme="minorHAnsi"/>
          <w:sz w:val="22"/>
          <w:szCs w:val="22"/>
        </w:rPr>
        <w:t>I</w:t>
      </w:r>
      <w:r w:rsidRPr="00C1326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C1326E">
        <w:rPr>
          <w:rFonts w:asciiTheme="minorHAnsi" w:hAnsiTheme="minorHAnsi" w:cstheme="minorHAnsi"/>
          <w:sz w:val="22"/>
          <w:szCs w:val="22"/>
        </w:rPr>
        <w:t>ere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1326E">
        <w:rPr>
          <w:rFonts w:asciiTheme="minorHAnsi" w:hAnsiTheme="minorHAnsi" w:cstheme="minorHAnsi"/>
          <w:sz w:val="22"/>
          <w:szCs w:val="22"/>
        </w:rPr>
        <w:t>y</w:t>
      </w:r>
      <w:r w:rsidRPr="00C1326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1326E">
        <w:rPr>
          <w:rFonts w:asciiTheme="minorHAnsi" w:hAnsiTheme="minorHAnsi" w:cstheme="minorHAnsi"/>
          <w:sz w:val="22"/>
          <w:szCs w:val="22"/>
        </w:rPr>
        <w:t>e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1326E">
        <w:rPr>
          <w:rFonts w:asciiTheme="minorHAnsi" w:hAnsiTheme="minorHAnsi" w:cstheme="minorHAnsi"/>
          <w:sz w:val="22"/>
          <w:szCs w:val="22"/>
        </w:rPr>
        <w:t>are</w:t>
      </w:r>
      <w:r w:rsidRPr="00C1326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that</w:t>
      </w:r>
      <w:r w:rsidRPr="00C1326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t</w:t>
      </w:r>
      <w:r w:rsidRPr="00C1326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C1326E">
        <w:rPr>
          <w:rFonts w:asciiTheme="minorHAnsi" w:hAnsiTheme="minorHAnsi" w:cstheme="minorHAnsi"/>
          <w:sz w:val="22"/>
          <w:szCs w:val="22"/>
        </w:rPr>
        <w:t>e</w:t>
      </w:r>
      <w:r w:rsidRPr="00C1326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i</w:t>
      </w:r>
      <w:r w:rsidRPr="00C1326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1326E">
        <w:rPr>
          <w:rFonts w:asciiTheme="minorHAnsi" w:hAnsiTheme="minorHAnsi" w:cstheme="minorHAnsi"/>
          <w:sz w:val="22"/>
          <w:szCs w:val="22"/>
        </w:rPr>
        <w:t>for</w:t>
      </w:r>
      <w:r w:rsidRPr="00C1326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1326E">
        <w:rPr>
          <w:rFonts w:asciiTheme="minorHAnsi" w:hAnsiTheme="minorHAnsi" w:cstheme="minorHAnsi"/>
          <w:sz w:val="22"/>
          <w:szCs w:val="22"/>
        </w:rPr>
        <w:t>a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io</w:t>
      </w:r>
      <w:r w:rsidRPr="00C1326E">
        <w:rPr>
          <w:rFonts w:asciiTheme="minorHAnsi" w:hAnsiTheme="minorHAnsi" w:cstheme="minorHAnsi"/>
          <w:sz w:val="22"/>
          <w:szCs w:val="22"/>
        </w:rPr>
        <w:t>n</w:t>
      </w:r>
      <w:r w:rsidRPr="00C1326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1326E">
        <w:rPr>
          <w:rFonts w:asciiTheme="minorHAnsi" w:hAnsiTheme="minorHAnsi" w:cstheme="minorHAnsi"/>
          <w:sz w:val="22"/>
          <w:szCs w:val="22"/>
        </w:rPr>
        <w:t>r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1326E">
        <w:rPr>
          <w:rFonts w:asciiTheme="minorHAnsi" w:hAnsiTheme="minorHAnsi" w:cstheme="minorHAnsi"/>
          <w:sz w:val="22"/>
          <w:szCs w:val="22"/>
        </w:rPr>
        <w:t>d</w:t>
      </w:r>
      <w:r w:rsidRPr="00C1326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a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C1326E">
        <w:rPr>
          <w:rFonts w:asciiTheme="minorHAnsi" w:hAnsiTheme="minorHAnsi" w:cstheme="minorHAnsi"/>
          <w:sz w:val="22"/>
          <w:szCs w:val="22"/>
        </w:rPr>
        <w:t>e</w:t>
      </w:r>
      <w:r w:rsidRPr="00C1326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is</w:t>
      </w:r>
      <w:r w:rsidRPr="00C1326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c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1326E">
        <w:rPr>
          <w:rFonts w:asciiTheme="minorHAnsi" w:hAnsiTheme="minorHAnsi" w:cstheme="minorHAnsi"/>
          <w:sz w:val="22"/>
          <w:szCs w:val="22"/>
        </w:rPr>
        <w:t>r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1326E">
        <w:rPr>
          <w:rFonts w:asciiTheme="minorHAnsi" w:hAnsiTheme="minorHAnsi" w:cstheme="minorHAnsi"/>
          <w:sz w:val="22"/>
          <w:szCs w:val="22"/>
        </w:rPr>
        <w:t>ct</w:t>
      </w:r>
      <w:r w:rsidRPr="00C1326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to</w:t>
      </w:r>
      <w:r w:rsidRPr="00C1326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the</w:t>
      </w:r>
      <w:r w:rsidRPr="00C1326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1326E">
        <w:rPr>
          <w:rFonts w:asciiTheme="minorHAnsi" w:hAnsiTheme="minorHAnsi" w:cstheme="minorHAnsi"/>
          <w:sz w:val="22"/>
          <w:szCs w:val="22"/>
        </w:rPr>
        <w:t>est</w:t>
      </w:r>
      <w:r w:rsidRPr="00C1326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1326E">
        <w:rPr>
          <w:rFonts w:asciiTheme="minorHAnsi" w:hAnsiTheme="minorHAnsi" w:cstheme="minorHAnsi"/>
          <w:sz w:val="22"/>
          <w:szCs w:val="22"/>
        </w:rPr>
        <w:t xml:space="preserve">f </w:t>
      </w:r>
      <w:r w:rsidRPr="00C1326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1326E">
        <w:rPr>
          <w:rFonts w:asciiTheme="minorHAnsi" w:hAnsiTheme="minorHAnsi" w:cstheme="minorHAnsi"/>
          <w:sz w:val="22"/>
          <w:szCs w:val="22"/>
        </w:rPr>
        <w:t>y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k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C1326E">
        <w:rPr>
          <w:rFonts w:asciiTheme="minorHAnsi" w:hAnsiTheme="minorHAnsi" w:cstheme="minorHAnsi"/>
          <w:sz w:val="22"/>
          <w:szCs w:val="22"/>
        </w:rPr>
        <w:t>w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C1326E">
        <w:rPr>
          <w:rFonts w:asciiTheme="minorHAnsi" w:hAnsiTheme="minorHAnsi" w:cstheme="minorHAnsi"/>
          <w:sz w:val="22"/>
          <w:szCs w:val="22"/>
        </w:rPr>
        <w:t>edg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1326E">
        <w:rPr>
          <w:rFonts w:asciiTheme="minorHAnsi" w:hAnsiTheme="minorHAnsi" w:cstheme="minorHAnsi"/>
          <w:sz w:val="22"/>
          <w:szCs w:val="22"/>
        </w:rPr>
        <w:t>.</w:t>
      </w:r>
    </w:p>
    <w:p w14:paraId="5BAD9958" w14:textId="77777777" w:rsidR="00490723" w:rsidRPr="00C1326E" w:rsidRDefault="00490723" w:rsidP="00C132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DE0BD74" w14:textId="77777777" w:rsidR="00490723" w:rsidRPr="00C1326E" w:rsidRDefault="00490723" w:rsidP="00C1326E">
      <w:pPr>
        <w:spacing w:before="1" w:line="360" w:lineRule="auto"/>
        <w:rPr>
          <w:rFonts w:asciiTheme="minorHAnsi" w:hAnsiTheme="minorHAnsi" w:cstheme="minorHAnsi"/>
          <w:sz w:val="22"/>
          <w:szCs w:val="22"/>
        </w:rPr>
      </w:pPr>
    </w:p>
    <w:p w14:paraId="21D0E7FB" w14:textId="77777777" w:rsidR="00490723" w:rsidRPr="00C1326E" w:rsidRDefault="00F8067F" w:rsidP="00C1326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C1326E">
        <w:rPr>
          <w:rFonts w:asciiTheme="minorHAnsi" w:hAnsiTheme="minorHAnsi" w:cstheme="minorHAnsi"/>
          <w:sz w:val="22"/>
          <w:szCs w:val="22"/>
        </w:rPr>
        <w:t>Pla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1326E">
        <w:rPr>
          <w:rFonts w:asciiTheme="minorHAnsi" w:hAnsiTheme="minorHAnsi" w:cstheme="minorHAnsi"/>
          <w:sz w:val="22"/>
          <w:szCs w:val="22"/>
        </w:rPr>
        <w:t>:</w:t>
      </w:r>
    </w:p>
    <w:p w14:paraId="66603DAE" w14:textId="77777777" w:rsidR="00490723" w:rsidRPr="00C1326E" w:rsidRDefault="00F8067F" w:rsidP="00C1326E">
      <w:pPr>
        <w:spacing w:before="41"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C1326E">
        <w:rPr>
          <w:rFonts w:asciiTheme="minorHAnsi" w:hAnsiTheme="minorHAnsi" w:cstheme="minorHAnsi"/>
          <w:sz w:val="22"/>
          <w:szCs w:val="22"/>
        </w:rPr>
        <w:t>Dat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1326E">
        <w:rPr>
          <w:rFonts w:asciiTheme="minorHAnsi" w:hAnsiTheme="minorHAnsi" w:cstheme="minorHAnsi"/>
          <w:sz w:val="22"/>
          <w:szCs w:val="22"/>
        </w:rPr>
        <w:t xml:space="preserve">:                                                                                 </w:t>
      </w:r>
      <w:r w:rsidRPr="00C132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z w:val="22"/>
          <w:szCs w:val="22"/>
        </w:rPr>
        <w:t>(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C1326E">
        <w:rPr>
          <w:rFonts w:asciiTheme="minorHAnsi" w:hAnsiTheme="minorHAnsi" w:cstheme="minorHAnsi"/>
          <w:sz w:val="22"/>
          <w:szCs w:val="22"/>
        </w:rPr>
        <w:t>r</w:t>
      </w:r>
      <w:r w:rsidRPr="00C1326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132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1326E">
        <w:rPr>
          <w:rFonts w:asciiTheme="minorHAnsi" w:hAnsiTheme="minorHAnsi" w:cstheme="minorHAnsi"/>
          <w:sz w:val="22"/>
          <w:szCs w:val="22"/>
        </w:rPr>
        <w:t>a</w:t>
      </w:r>
      <w:r w:rsidRPr="00C132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1326E">
        <w:rPr>
          <w:rFonts w:asciiTheme="minorHAnsi" w:hAnsiTheme="minorHAnsi" w:cstheme="minorHAnsi"/>
          <w:sz w:val="22"/>
          <w:szCs w:val="22"/>
        </w:rPr>
        <w:t>e)</w:t>
      </w:r>
    </w:p>
    <w:sectPr w:rsidR="00490723" w:rsidRPr="00C1326E">
      <w:type w:val="continuous"/>
      <w:pgSz w:w="12240" w:h="15840"/>
      <w:pgMar w:top="1380" w:right="1500" w:bottom="280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A88BC" w14:textId="77777777" w:rsidR="00F8067F" w:rsidRDefault="00F8067F">
      <w:r>
        <w:separator/>
      </w:r>
    </w:p>
  </w:endnote>
  <w:endnote w:type="continuationSeparator" w:id="0">
    <w:p w14:paraId="156D4188" w14:textId="77777777" w:rsidR="00F8067F" w:rsidRDefault="00F80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31E62" w14:textId="77777777" w:rsidR="00F8067F" w:rsidRDefault="00F8067F">
      <w:r>
        <w:separator/>
      </w:r>
    </w:p>
  </w:footnote>
  <w:footnote w:type="continuationSeparator" w:id="0">
    <w:p w14:paraId="57D5FE33" w14:textId="77777777" w:rsidR="00F8067F" w:rsidRDefault="00F80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B24C7" w14:textId="77777777" w:rsidR="00490723" w:rsidRDefault="00F8067F">
    <w:pPr>
      <w:spacing w:line="200" w:lineRule="exact"/>
    </w:pPr>
    <w:r>
      <w:pict w14:anchorId="503A029C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1pt;margin-top:71.6pt;width:148.25pt;height:16.5pt;z-index:-251659264;mso-position-horizontal-relative:page;mso-position-vertical-relative:page" filled="f" stroked="f">
          <v:textbox inset="0,0,0,0">
            <w:txbxContent>
              <w:p w14:paraId="2589872C" w14:textId="77777777" w:rsidR="00490723" w:rsidRDefault="00F8067F">
                <w:pPr>
                  <w:spacing w:line="300" w:lineRule="exact"/>
                  <w:ind w:left="20" w:right="-44"/>
                  <w:rPr>
                    <w:sz w:val="29"/>
                    <w:szCs w:val="29"/>
                  </w:rPr>
                </w:pPr>
                <w:r>
                  <w:rPr>
                    <w:b/>
                    <w:sz w:val="29"/>
                    <w:szCs w:val="29"/>
                  </w:rPr>
                  <w:t>Ac</w:t>
                </w:r>
                <w:r>
                  <w:rPr>
                    <w:b/>
                    <w:spacing w:val="1"/>
                    <w:sz w:val="29"/>
                    <w:szCs w:val="29"/>
                  </w:rPr>
                  <w:t>a</w:t>
                </w:r>
                <w:r>
                  <w:rPr>
                    <w:b/>
                    <w:sz w:val="29"/>
                    <w:szCs w:val="29"/>
                  </w:rPr>
                  <w:t>de</w:t>
                </w:r>
                <w:r>
                  <w:rPr>
                    <w:b/>
                    <w:spacing w:val="-2"/>
                    <w:sz w:val="29"/>
                    <w:szCs w:val="29"/>
                  </w:rPr>
                  <w:t>m</w:t>
                </w:r>
                <w:r>
                  <w:rPr>
                    <w:b/>
                    <w:sz w:val="29"/>
                    <w:szCs w:val="29"/>
                  </w:rPr>
                  <w:t>ic</w:t>
                </w:r>
                <w:r>
                  <w:rPr>
                    <w:b/>
                    <w:spacing w:val="1"/>
                    <w:sz w:val="29"/>
                    <w:szCs w:val="29"/>
                  </w:rPr>
                  <w:t xml:space="preserve"> </w:t>
                </w:r>
                <w:r>
                  <w:rPr>
                    <w:b/>
                    <w:spacing w:val="-1"/>
                    <w:sz w:val="29"/>
                    <w:szCs w:val="29"/>
                  </w:rPr>
                  <w:t>Q</w:t>
                </w:r>
                <w:r>
                  <w:rPr>
                    <w:b/>
                    <w:sz w:val="29"/>
                    <w:szCs w:val="29"/>
                  </w:rPr>
                  <w:t>u</w:t>
                </w:r>
                <w:r>
                  <w:rPr>
                    <w:b/>
                    <w:spacing w:val="-2"/>
                    <w:sz w:val="29"/>
                    <w:szCs w:val="29"/>
                  </w:rPr>
                  <w:t>a</w:t>
                </w:r>
                <w:r>
                  <w:rPr>
                    <w:b/>
                    <w:sz w:val="29"/>
                    <w:szCs w:val="29"/>
                  </w:rPr>
                  <w:t>li</w:t>
                </w:r>
                <w:r>
                  <w:rPr>
                    <w:b/>
                    <w:spacing w:val="1"/>
                    <w:sz w:val="29"/>
                    <w:szCs w:val="29"/>
                  </w:rPr>
                  <w:t>f</w:t>
                </w:r>
                <w:r>
                  <w:rPr>
                    <w:b/>
                    <w:spacing w:val="-1"/>
                    <w:sz w:val="29"/>
                    <w:szCs w:val="29"/>
                  </w:rPr>
                  <w:t>i</w:t>
                </w:r>
                <w:r>
                  <w:rPr>
                    <w:b/>
                    <w:sz w:val="29"/>
                    <w:szCs w:val="29"/>
                  </w:rPr>
                  <w:t>ca</w:t>
                </w:r>
                <w:r>
                  <w:rPr>
                    <w:b/>
                    <w:spacing w:val="-1"/>
                    <w:sz w:val="29"/>
                    <w:szCs w:val="29"/>
                  </w:rPr>
                  <w:t>t</w:t>
                </w:r>
                <w:r>
                  <w:rPr>
                    <w:b/>
                    <w:sz w:val="29"/>
                    <w:szCs w:val="29"/>
                  </w:rPr>
                  <w:t>i</w:t>
                </w:r>
                <w:r>
                  <w:rPr>
                    <w:b/>
                    <w:spacing w:val="2"/>
                    <w:sz w:val="29"/>
                    <w:szCs w:val="29"/>
                  </w:rPr>
                  <w:t>o</w:t>
                </w:r>
                <w:r>
                  <w:rPr>
                    <w:b/>
                    <w:sz w:val="29"/>
                    <w:szCs w:val="29"/>
                  </w:rPr>
                  <w:t>n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13E16" w14:textId="77777777" w:rsidR="00490723" w:rsidRDefault="00F8067F">
    <w:pPr>
      <w:spacing w:line="200" w:lineRule="exact"/>
    </w:pPr>
    <w:r>
      <w:pict w14:anchorId="5C82EB4B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1pt;margin-top:71.6pt;width:102.4pt;height:16.5pt;z-index:-251658240;mso-position-horizontal-relative:page;mso-position-vertical-relative:page" filled="f" stroked="f">
          <v:textbox inset="0,0,0,0">
            <w:txbxContent>
              <w:p w14:paraId="0A10D139" w14:textId="77777777" w:rsidR="00490723" w:rsidRDefault="00F8067F">
                <w:pPr>
                  <w:spacing w:line="300" w:lineRule="exact"/>
                  <w:ind w:left="20" w:right="-44"/>
                  <w:rPr>
                    <w:sz w:val="29"/>
                    <w:szCs w:val="29"/>
                  </w:rPr>
                </w:pPr>
                <w:r>
                  <w:rPr>
                    <w:b/>
                    <w:sz w:val="29"/>
                    <w:szCs w:val="29"/>
                  </w:rPr>
                  <w:t>Pe</w:t>
                </w:r>
                <w:r>
                  <w:rPr>
                    <w:b/>
                    <w:spacing w:val="1"/>
                    <w:sz w:val="29"/>
                    <w:szCs w:val="29"/>
                  </w:rPr>
                  <w:t>r</w:t>
                </w:r>
                <w:r>
                  <w:rPr>
                    <w:b/>
                    <w:sz w:val="29"/>
                    <w:szCs w:val="29"/>
                  </w:rPr>
                  <w:t>s</w:t>
                </w:r>
                <w:r>
                  <w:rPr>
                    <w:b/>
                    <w:spacing w:val="1"/>
                    <w:sz w:val="29"/>
                    <w:szCs w:val="29"/>
                  </w:rPr>
                  <w:t>o</w:t>
                </w:r>
                <w:r>
                  <w:rPr>
                    <w:b/>
                    <w:spacing w:val="-3"/>
                    <w:sz w:val="29"/>
                    <w:szCs w:val="29"/>
                  </w:rPr>
                  <w:t>n</w:t>
                </w:r>
                <w:r>
                  <w:rPr>
                    <w:b/>
                    <w:spacing w:val="1"/>
                    <w:sz w:val="29"/>
                    <w:szCs w:val="29"/>
                  </w:rPr>
                  <w:t>a</w:t>
                </w:r>
                <w:r>
                  <w:rPr>
                    <w:b/>
                    <w:sz w:val="29"/>
                    <w:szCs w:val="29"/>
                  </w:rPr>
                  <w:t>l Det</w:t>
                </w:r>
                <w:r>
                  <w:rPr>
                    <w:b/>
                    <w:spacing w:val="-2"/>
                    <w:sz w:val="29"/>
                    <w:szCs w:val="29"/>
                  </w:rPr>
                  <w:t>a</w:t>
                </w:r>
                <w:r>
                  <w:rPr>
                    <w:b/>
                    <w:sz w:val="29"/>
                    <w:szCs w:val="29"/>
                  </w:rPr>
                  <w:t>i</w:t>
                </w:r>
                <w:r>
                  <w:rPr>
                    <w:b/>
                    <w:spacing w:val="1"/>
                    <w:sz w:val="29"/>
                    <w:szCs w:val="29"/>
                  </w:rPr>
                  <w:t>l</w:t>
                </w:r>
                <w:r>
                  <w:rPr>
                    <w:b/>
                    <w:sz w:val="29"/>
                    <w:szCs w:val="29"/>
                  </w:rPr>
                  <w:t>s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EB0C12"/>
    <w:multiLevelType w:val="multilevel"/>
    <w:tmpl w:val="9B1ACAC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0723"/>
    <w:rsid w:val="00490723"/>
    <w:rsid w:val="00C1326E"/>
    <w:rsid w:val="00F8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61A939D"/>
  <w15:docId w15:val="{0848FB8C-7A35-4392-817F-E31003578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1326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32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%20krish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330</Words>
  <Characters>1884</Characters>
  <Application>Microsoft Office Word</Application>
  <DocSecurity>0</DocSecurity>
  <Lines>15</Lines>
  <Paragraphs>4</Paragraphs>
  <ScaleCrop>false</ScaleCrop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2021-06-30T14:02:00Z</dcterms:created>
  <dcterms:modified xsi:type="dcterms:W3CDTF">2021-06-30T14:17:00Z</dcterms:modified>
</cp:coreProperties>
</file>